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94146" w14:textId="77777777" w:rsidR="007171B2" w:rsidRPr="00D82BF7" w:rsidRDefault="007171B2">
      <w:pPr>
        <w:spacing w:before="7" w:line="120" w:lineRule="exact"/>
        <w:rPr>
          <w:sz w:val="12"/>
          <w:szCs w:val="12"/>
        </w:rPr>
      </w:pPr>
    </w:p>
    <w:p w14:paraId="1C49EB21" w14:textId="77777777" w:rsidR="007171B2" w:rsidRPr="00D82BF7" w:rsidRDefault="007171B2">
      <w:pPr>
        <w:spacing w:line="200" w:lineRule="exact"/>
      </w:pPr>
    </w:p>
    <w:p w14:paraId="5ACE1C84" w14:textId="77777777" w:rsidR="007171B2" w:rsidRPr="00D82BF7" w:rsidRDefault="007171B2">
      <w:pPr>
        <w:spacing w:line="200" w:lineRule="exact"/>
      </w:pPr>
    </w:p>
    <w:p w14:paraId="7475DB02" w14:textId="77777777" w:rsidR="007171B2" w:rsidRPr="00D82BF7" w:rsidRDefault="007171B2">
      <w:pPr>
        <w:spacing w:line="200" w:lineRule="exact"/>
      </w:pPr>
    </w:p>
    <w:p w14:paraId="685FE24C" w14:textId="77777777" w:rsidR="007171B2" w:rsidRPr="00D82BF7" w:rsidRDefault="007171B2">
      <w:pPr>
        <w:spacing w:line="200" w:lineRule="exact"/>
      </w:pPr>
    </w:p>
    <w:p w14:paraId="41796024" w14:textId="77777777" w:rsidR="007171B2" w:rsidRPr="00D82BF7" w:rsidRDefault="00D82BF7">
      <w:pPr>
        <w:ind w:left="104" w:right="-54"/>
      </w:pPr>
      <w:r w:rsidRPr="00D82BF7">
        <w:rPr>
          <w:spacing w:val="7"/>
        </w:rPr>
        <w:t>A</w:t>
      </w:r>
      <w:r w:rsidRPr="00D82BF7">
        <w:rPr>
          <w:spacing w:val="9"/>
        </w:rPr>
        <w:t>R</w:t>
      </w:r>
      <w:r w:rsidRPr="00D82BF7">
        <w:rPr>
          <w:spacing w:val="10"/>
        </w:rPr>
        <w:t>E</w:t>
      </w:r>
      <w:r w:rsidRPr="00D82BF7">
        <w:rPr>
          <w:spacing w:val="7"/>
        </w:rPr>
        <w:t>A</w:t>
      </w:r>
      <w:r w:rsidRPr="00D82BF7">
        <w:t>S</w:t>
      </w:r>
      <w:r w:rsidRPr="00D82BF7">
        <w:rPr>
          <w:spacing w:val="9"/>
        </w:rPr>
        <w:t xml:space="preserve"> </w:t>
      </w:r>
      <w:r w:rsidRPr="00D82BF7">
        <w:rPr>
          <w:spacing w:val="7"/>
        </w:rPr>
        <w:t>O</w:t>
      </w:r>
      <w:r w:rsidRPr="00D82BF7">
        <w:t>F</w:t>
      </w:r>
      <w:r w:rsidRPr="00D82BF7">
        <w:rPr>
          <w:spacing w:val="13"/>
        </w:rPr>
        <w:t xml:space="preserve"> </w:t>
      </w:r>
      <w:r w:rsidRPr="00D82BF7">
        <w:rPr>
          <w:spacing w:val="8"/>
        </w:rPr>
        <w:t>E</w:t>
      </w:r>
      <w:r w:rsidRPr="00D82BF7">
        <w:rPr>
          <w:spacing w:val="7"/>
        </w:rPr>
        <w:t>X</w:t>
      </w:r>
      <w:r w:rsidRPr="00D82BF7">
        <w:rPr>
          <w:spacing w:val="9"/>
        </w:rPr>
        <w:t>P</w:t>
      </w:r>
      <w:r w:rsidRPr="00D82BF7">
        <w:rPr>
          <w:spacing w:val="10"/>
        </w:rPr>
        <w:t>E</w:t>
      </w:r>
      <w:r w:rsidRPr="00D82BF7">
        <w:rPr>
          <w:spacing w:val="6"/>
        </w:rPr>
        <w:t>R</w:t>
      </w:r>
      <w:r w:rsidRPr="00D82BF7">
        <w:rPr>
          <w:spacing w:val="10"/>
        </w:rPr>
        <w:t>T</w:t>
      </w:r>
      <w:r w:rsidRPr="00D82BF7">
        <w:rPr>
          <w:spacing w:val="8"/>
        </w:rPr>
        <w:t>I</w:t>
      </w:r>
      <w:r w:rsidRPr="00D82BF7">
        <w:rPr>
          <w:spacing w:val="7"/>
        </w:rPr>
        <w:t>S</w:t>
      </w:r>
      <w:r w:rsidRPr="00D82BF7">
        <w:t>E</w:t>
      </w:r>
    </w:p>
    <w:p w14:paraId="686A1972" w14:textId="77777777" w:rsidR="007171B2" w:rsidRPr="00D82BF7" w:rsidRDefault="007171B2">
      <w:pPr>
        <w:spacing w:before="1" w:line="140" w:lineRule="exact"/>
        <w:rPr>
          <w:sz w:val="14"/>
          <w:szCs w:val="14"/>
        </w:rPr>
      </w:pPr>
    </w:p>
    <w:p w14:paraId="495F187C" w14:textId="77777777" w:rsidR="007171B2" w:rsidRPr="00D82BF7" w:rsidRDefault="007171B2">
      <w:pPr>
        <w:spacing w:line="200" w:lineRule="exact"/>
      </w:pPr>
    </w:p>
    <w:p w14:paraId="603B205E" w14:textId="77777777" w:rsidR="007171B2" w:rsidRPr="00D82BF7" w:rsidRDefault="00D82BF7">
      <w:pPr>
        <w:ind w:left="104"/>
      </w:pPr>
      <w:r w:rsidRPr="00D82BF7">
        <w:rPr>
          <w:i/>
          <w:spacing w:val="5"/>
        </w:rPr>
        <w:t>Deve</w:t>
      </w:r>
      <w:r w:rsidRPr="00D82BF7">
        <w:rPr>
          <w:i/>
          <w:spacing w:val="4"/>
        </w:rPr>
        <w:t>l</w:t>
      </w:r>
      <w:r w:rsidRPr="00D82BF7">
        <w:rPr>
          <w:i/>
          <w:spacing w:val="6"/>
        </w:rPr>
        <w:t>op</w:t>
      </w:r>
      <w:r w:rsidRPr="00D82BF7">
        <w:rPr>
          <w:i/>
          <w:spacing w:val="4"/>
        </w:rPr>
        <w:t>i</w:t>
      </w:r>
      <w:r w:rsidRPr="00D82BF7">
        <w:rPr>
          <w:i/>
          <w:spacing w:val="6"/>
        </w:rPr>
        <w:t>n</w:t>
      </w:r>
      <w:r w:rsidRPr="00D82BF7">
        <w:rPr>
          <w:i/>
        </w:rPr>
        <w:t>g</w:t>
      </w:r>
      <w:r w:rsidRPr="00D82BF7">
        <w:rPr>
          <w:i/>
          <w:spacing w:val="2"/>
        </w:rPr>
        <w:t xml:space="preserve"> </w:t>
      </w:r>
      <w:r w:rsidRPr="00D82BF7">
        <w:rPr>
          <w:i/>
          <w:spacing w:val="6"/>
        </w:rPr>
        <w:t>n</w:t>
      </w:r>
      <w:r w:rsidRPr="00D82BF7">
        <w:rPr>
          <w:i/>
          <w:spacing w:val="5"/>
        </w:rPr>
        <w:t>e</w:t>
      </w:r>
      <w:r w:rsidRPr="00D82BF7">
        <w:rPr>
          <w:i/>
        </w:rPr>
        <w:t>w</w:t>
      </w:r>
      <w:r w:rsidRPr="00D82BF7">
        <w:rPr>
          <w:i/>
          <w:spacing w:val="6"/>
        </w:rPr>
        <w:t xml:space="preserve"> </w:t>
      </w:r>
      <w:r w:rsidRPr="00D82BF7">
        <w:rPr>
          <w:i/>
          <w:spacing w:val="5"/>
        </w:rPr>
        <w:t>m</w:t>
      </w:r>
      <w:r w:rsidRPr="00D82BF7">
        <w:rPr>
          <w:i/>
          <w:spacing w:val="6"/>
        </w:rPr>
        <w:t>a</w:t>
      </w:r>
      <w:r w:rsidRPr="00D82BF7">
        <w:rPr>
          <w:i/>
          <w:spacing w:val="4"/>
        </w:rPr>
        <w:t>r</w:t>
      </w:r>
      <w:r w:rsidRPr="00D82BF7">
        <w:rPr>
          <w:i/>
          <w:spacing w:val="5"/>
        </w:rPr>
        <w:t>ke</w:t>
      </w:r>
      <w:r w:rsidRPr="00D82BF7">
        <w:rPr>
          <w:i/>
          <w:spacing w:val="7"/>
        </w:rPr>
        <w:t>t</w:t>
      </w:r>
      <w:r w:rsidRPr="00D82BF7">
        <w:rPr>
          <w:i/>
        </w:rPr>
        <w:t>s</w:t>
      </w:r>
    </w:p>
    <w:p w14:paraId="57558F63" w14:textId="77777777" w:rsidR="007171B2" w:rsidRPr="00D82BF7" w:rsidRDefault="007171B2">
      <w:pPr>
        <w:spacing w:before="15" w:line="240" w:lineRule="exact"/>
        <w:rPr>
          <w:sz w:val="24"/>
          <w:szCs w:val="24"/>
        </w:rPr>
      </w:pPr>
    </w:p>
    <w:p w14:paraId="086AAF9F" w14:textId="77777777" w:rsidR="007171B2" w:rsidRPr="00D82BF7" w:rsidRDefault="00D82BF7">
      <w:pPr>
        <w:ind w:left="104"/>
      </w:pPr>
      <w:r w:rsidRPr="00D82BF7">
        <w:rPr>
          <w:i/>
          <w:spacing w:val="4"/>
        </w:rPr>
        <w:t>C</w:t>
      </w:r>
      <w:r w:rsidRPr="00D82BF7">
        <w:rPr>
          <w:i/>
          <w:spacing w:val="6"/>
        </w:rPr>
        <w:t>u</w:t>
      </w:r>
      <w:r w:rsidRPr="00D82BF7">
        <w:rPr>
          <w:i/>
          <w:spacing w:val="4"/>
        </w:rPr>
        <w:t>tti</w:t>
      </w:r>
      <w:r w:rsidRPr="00D82BF7">
        <w:rPr>
          <w:i/>
          <w:spacing w:val="6"/>
        </w:rPr>
        <w:t>n</w:t>
      </w:r>
      <w:r w:rsidRPr="00D82BF7">
        <w:rPr>
          <w:i/>
        </w:rPr>
        <w:t>g</w:t>
      </w:r>
      <w:r w:rsidRPr="00D82BF7">
        <w:rPr>
          <w:i/>
          <w:spacing w:val="5"/>
        </w:rPr>
        <w:t xml:space="preserve"> c</w:t>
      </w:r>
      <w:r w:rsidRPr="00D82BF7">
        <w:rPr>
          <w:i/>
          <w:spacing w:val="6"/>
        </w:rPr>
        <w:t>o</w:t>
      </w:r>
      <w:r w:rsidRPr="00D82BF7">
        <w:rPr>
          <w:i/>
          <w:spacing w:val="4"/>
        </w:rPr>
        <w:t>s</w:t>
      </w:r>
      <w:r w:rsidRPr="00D82BF7">
        <w:rPr>
          <w:i/>
          <w:spacing w:val="7"/>
        </w:rPr>
        <w:t>t</w:t>
      </w:r>
      <w:r w:rsidRPr="00D82BF7">
        <w:rPr>
          <w:i/>
        </w:rPr>
        <w:t>s</w:t>
      </w:r>
    </w:p>
    <w:p w14:paraId="7FE01464" w14:textId="77777777" w:rsidR="007171B2" w:rsidRPr="00D82BF7" w:rsidRDefault="007171B2">
      <w:pPr>
        <w:spacing w:before="17" w:line="240" w:lineRule="exact"/>
        <w:rPr>
          <w:sz w:val="24"/>
          <w:szCs w:val="24"/>
        </w:rPr>
      </w:pPr>
    </w:p>
    <w:p w14:paraId="527B31EB" w14:textId="77777777" w:rsidR="007171B2" w:rsidRPr="00D82BF7" w:rsidRDefault="00D82BF7">
      <w:pPr>
        <w:spacing w:line="542" w:lineRule="auto"/>
        <w:ind w:left="104" w:right="-27"/>
      </w:pPr>
      <w:r w:rsidRPr="00D82BF7">
        <w:rPr>
          <w:i/>
          <w:spacing w:val="5"/>
        </w:rPr>
        <w:t>Re</w:t>
      </w:r>
      <w:r w:rsidRPr="00D82BF7">
        <w:rPr>
          <w:i/>
          <w:spacing w:val="4"/>
        </w:rPr>
        <w:t>l</w:t>
      </w:r>
      <w:r w:rsidRPr="00D82BF7">
        <w:rPr>
          <w:i/>
          <w:spacing w:val="6"/>
        </w:rPr>
        <w:t>a</w:t>
      </w:r>
      <w:r w:rsidRPr="00D82BF7">
        <w:rPr>
          <w:i/>
          <w:spacing w:val="4"/>
        </w:rPr>
        <w:t>ti</w:t>
      </w:r>
      <w:r w:rsidRPr="00D82BF7">
        <w:rPr>
          <w:i/>
          <w:spacing w:val="6"/>
        </w:rPr>
        <w:t>on</w:t>
      </w:r>
      <w:r w:rsidRPr="00D82BF7">
        <w:rPr>
          <w:i/>
          <w:spacing w:val="4"/>
        </w:rPr>
        <w:t>s</w:t>
      </w:r>
      <w:r w:rsidRPr="00D82BF7">
        <w:rPr>
          <w:i/>
          <w:spacing w:val="6"/>
        </w:rPr>
        <w:t>h</w:t>
      </w:r>
      <w:r w:rsidRPr="00D82BF7">
        <w:rPr>
          <w:i/>
          <w:spacing w:val="4"/>
        </w:rPr>
        <w:t>i</w:t>
      </w:r>
      <w:r w:rsidRPr="00D82BF7">
        <w:rPr>
          <w:i/>
        </w:rPr>
        <w:t>p</w:t>
      </w:r>
      <w:r w:rsidRPr="00D82BF7">
        <w:rPr>
          <w:i/>
          <w:spacing w:val="1"/>
        </w:rPr>
        <w:t xml:space="preserve"> </w:t>
      </w:r>
      <w:r w:rsidRPr="00D82BF7">
        <w:rPr>
          <w:i/>
          <w:spacing w:val="5"/>
        </w:rPr>
        <w:t>m</w:t>
      </w:r>
      <w:r w:rsidRPr="00D82BF7">
        <w:rPr>
          <w:i/>
          <w:spacing w:val="6"/>
        </w:rPr>
        <w:t>anag</w:t>
      </w:r>
      <w:r w:rsidRPr="00D82BF7">
        <w:rPr>
          <w:i/>
          <w:spacing w:val="5"/>
        </w:rPr>
        <w:t>eme</w:t>
      </w:r>
      <w:r w:rsidRPr="00D82BF7">
        <w:rPr>
          <w:i/>
          <w:spacing w:val="6"/>
        </w:rPr>
        <w:t>n</w:t>
      </w:r>
      <w:r w:rsidRPr="00D82BF7">
        <w:rPr>
          <w:i/>
        </w:rPr>
        <w:t xml:space="preserve">t </w:t>
      </w:r>
      <w:r w:rsidRPr="00D82BF7">
        <w:rPr>
          <w:i/>
          <w:spacing w:val="5"/>
        </w:rPr>
        <w:t>Ge</w:t>
      </w:r>
      <w:r w:rsidRPr="00D82BF7">
        <w:rPr>
          <w:i/>
          <w:spacing w:val="6"/>
        </w:rPr>
        <w:t>n</w:t>
      </w:r>
      <w:r w:rsidRPr="00D82BF7">
        <w:rPr>
          <w:i/>
          <w:spacing w:val="5"/>
        </w:rPr>
        <w:t>e</w:t>
      </w:r>
      <w:r w:rsidRPr="00D82BF7">
        <w:rPr>
          <w:i/>
          <w:spacing w:val="4"/>
        </w:rPr>
        <w:t>r</w:t>
      </w:r>
      <w:r w:rsidRPr="00D82BF7">
        <w:rPr>
          <w:i/>
          <w:spacing w:val="6"/>
        </w:rPr>
        <w:t>a</w:t>
      </w:r>
      <w:r w:rsidRPr="00D82BF7">
        <w:rPr>
          <w:i/>
        </w:rPr>
        <w:t>l</w:t>
      </w:r>
      <w:r w:rsidRPr="00D82BF7">
        <w:rPr>
          <w:i/>
          <w:spacing w:val="2"/>
        </w:rPr>
        <w:t xml:space="preserve"> </w:t>
      </w:r>
      <w:r w:rsidRPr="00D82BF7">
        <w:rPr>
          <w:i/>
          <w:spacing w:val="5"/>
        </w:rPr>
        <w:t>m</w:t>
      </w:r>
      <w:r w:rsidRPr="00D82BF7">
        <w:rPr>
          <w:i/>
          <w:spacing w:val="6"/>
        </w:rPr>
        <w:t>anag</w:t>
      </w:r>
      <w:r w:rsidRPr="00D82BF7">
        <w:rPr>
          <w:i/>
          <w:spacing w:val="5"/>
        </w:rPr>
        <w:t>eme</w:t>
      </w:r>
      <w:r w:rsidRPr="00D82BF7">
        <w:rPr>
          <w:i/>
          <w:spacing w:val="6"/>
        </w:rPr>
        <w:t>n</w:t>
      </w:r>
      <w:r w:rsidRPr="00D82BF7">
        <w:rPr>
          <w:i/>
        </w:rPr>
        <w:t xml:space="preserve">t </w:t>
      </w:r>
      <w:r w:rsidRPr="00D82BF7">
        <w:rPr>
          <w:i/>
          <w:spacing w:val="5"/>
        </w:rPr>
        <w:t>B</w:t>
      </w:r>
      <w:r w:rsidRPr="00D82BF7">
        <w:rPr>
          <w:i/>
          <w:spacing w:val="6"/>
        </w:rPr>
        <w:t>u</w:t>
      </w:r>
      <w:r w:rsidRPr="00D82BF7">
        <w:rPr>
          <w:i/>
          <w:spacing w:val="4"/>
        </w:rPr>
        <w:t>si</w:t>
      </w:r>
      <w:r w:rsidRPr="00D82BF7">
        <w:rPr>
          <w:i/>
          <w:spacing w:val="6"/>
        </w:rPr>
        <w:t>n</w:t>
      </w:r>
      <w:r w:rsidRPr="00D82BF7">
        <w:rPr>
          <w:i/>
          <w:spacing w:val="5"/>
        </w:rPr>
        <w:t>e</w:t>
      </w:r>
      <w:r w:rsidRPr="00D82BF7">
        <w:rPr>
          <w:i/>
          <w:spacing w:val="4"/>
        </w:rPr>
        <w:t>s</w:t>
      </w:r>
      <w:r w:rsidRPr="00D82BF7">
        <w:rPr>
          <w:i/>
        </w:rPr>
        <w:t>s</w:t>
      </w:r>
      <w:r w:rsidRPr="00D82BF7">
        <w:rPr>
          <w:i/>
          <w:spacing w:val="2"/>
        </w:rPr>
        <w:t xml:space="preserve"> </w:t>
      </w:r>
      <w:r w:rsidRPr="00D82BF7">
        <w:rPr>
          <w:i/>
          <w:spacing w:val="8"/>
        </w:rPr>
        <w:t>P</w:t>
      </w:r>
      <w:r w:rsidRPr="00D82BF7">
        <w:rPr>
          <w:i/>
          <w:spacing w:val="4"/>
        </w:rPr>
        <w:t>l</w:t>
      </w:r>
      <w:r w:rsidRPr="00D82BF7">
        <w:rPr>
          <w:i/>
          <w:spacing w:val="6"/>
        </w:rPr>
        <w:t>an</w:t>
      </w:r>
      <w:r w:rsidRPr="00D82BF7">
        <w:rPr>
          <w:i/>
        </w:rPr>
        <w:t>s</w:t>
      </w:r>
    </w:p>
    <w:p w14:paraId="5B36EC4C" w14:textId="77777777" w:rsidR="007171B2" w:rsidRPr="00D82BF7" w:rsidRDefault="00D82BF7">
      <w:pPr>
        <w:spacing w:before="12" w:line="270" w:lineRule="auto"/>
        <w:ind w:left="104" w:right="258"/>
      </w:pPr>
      <w:r w:rsidRPr="00D82BF7">
        <w:rPr>
          <w:i/>
          <w:spacing w:val="5"/>
        </w:rPr>
        <w:t>I</w:t>
      </w:r>
      <w:r w:rsidRPr="00D82BF7">
        <w:rPr>
          <w:i/>
          <w:spacing w:val="6"/>
        </w:rPr>
        <w:t>n</w:t>
      </w:r>
      <w:r w:rsidRPr="00D82BF7">
        <w:rPr>
          <w:i/>
          <w:spacing w:val="4"/>
        </w:rPr>
        <w:t>t</w:t>
      </w:r>
      <w:r w:rsidRPr="00D82BF7">
        <w:rPr>
          <w:i/>
          <w:spacing w:val="5"/>
        </w:rPr>
        <w:t>e</w:t>
      </w:r>
      <w:r w:rsidRPr="00D82BF7">
        <w:rPr>
          <w:i/>
          <w:spacing w:val="4"/>
        </w:rPr>
        <w:t>r</w:t>
      </w:r>
      <w:r w:rsidRPr="00D82BF7">
        <w:rPr>
          <w:i/>
          <w:spacing w:val="6"/>
        </w:rPr>
        <w:t>na</w:t>
      </w:r>
      <w:r w:rsidRPr="00D82BF7">
        <w:rPr>
          <w:i/>
          <w:spacing w:val="4"/>
        </w:rPr>
        <w:t>ti</w:t>
      </w:r>
      <w:r w:rsidRPr="00D82BF7">
        <w:rPr>
          <w:i/>
          <w:spacing w:val="6"/>
        </w:rPr>
        <w:t>ona</w:t>
      </w:r>
      <w:r w:rsidRPr="00D82BF7">
        <w:rPr>
          <w:i/>
        </w:rPr>
        <w:t>l</w:t>
      </w:r>
      <w:r w:rsidRPr="00D82BF7">
        <w:rPr>
          <w:i/>
          <w:spacing w:val="-2"/>
        </w:rPr>
        <w:t xml:space="preserve"> </w:t>
      </w:r>
      <w:r w:rsidRPr="00D82BF7">
        <w:rPr>
          <w:i/>
          <w:spacing w:val="5"/>
        </w:rPr>
        <w:t>B</w:t>
      </w:r>
      <w:r w:rsidRPr="00D82BF7">
        <w:rPr>
          <w:i/>
          <w:spacing w:val="6"/>
        </w:rPr>
        <w:t>u</w:t>
      </w:r>
      <w:r w:rsidRPr="00D82BF7">
        <w:rPr>
          <w:i/>
          <w:spacing w:val="4"/>
        </w:rPr>
        <w:t>si</w:t>
      </w:r>
      <w:r w:rsidRPr="00D82BF7">
        <w:rPr>
          <w:i/>
          <w:spacing w:val="6"/>
        </w:rPr>
        <w:t>n</w:t>
      </w:r>
      <w:r w:rsidRPr="00D82BF7">
        <w:rPr>
          <w:i/>
          <w:spacing w:val="5"/>
        </w:rPr>
        <w:t>e</w:t>
      </w:r>
      <w:r w:rsidRPr="00D82BF7">
        <w:rPr>
          <w:i/>
          <w:spacing w:val="4"/>
        </w:rPr>
        <w:t>s</w:t>
      </w:r>
      <w:r w:rsidRPr="00D82BF7">
        <w:rPr>
          <w:i/>
        </w:rPr>
        <w:t xml:space="preserve">s </w:t>
      </w:r>
      <w:r w:rsidRPr="00D82BF7">
        <w:rPr>
          <w:i/>
          <w:spacing w:val="6"/>
        </w:rPr>
        <w:t>d</w:t>
      </w:r>
      <w:r w:rsidRPr="00D82BF7">
        <w:rPr>
          <w:i/>
          <w:spacing w:val="5"/>
        </w:rPr>
        <w:t>eve</w:t>
      </w:r>
      <w:r w:rsidRPr="00D82BF7">
        <w:rPr>
          <w:i/>
          <w:spacing w:val="4"/>
        </w:rPr>
        <w:t>l</w:t>
      </w:r>
      <w:r w:rsidRPr="00D82BF7">
        <w:rPr>
          <w:i/>
          <w:spacing w:val="6"/>
        </w:rPr>
        <w:t>op</w:t>
      </w:r>
      <w:r w:rsidRPr="00D82BF7">
        <w:rPr>
          <w:i/>
          <w:spacing w:val="5"/>
        </w:rPr>
        <w:t>me</w:t>
      </w:r>
      <w:r w:rsidRPr="00D82BF7">
        <w:rPr>
          <w:i/>
          <w:spacing w:val="6"/>
        </w:rPr>
        <w:t>n</w:t>
      </w:r>
      <w:r w:rsidRPr="00D82BF7">
        <w:rPr>
          <w:i/>
        </w:rPr>
        <w:t>t</w:t>
      </w:r>
    </w:p>
    <w:p w14:paraId="6513F6F9" w14:textId="77777777" w:rsidR="007171B2" w:rsidRPr="00D82BF7" w:rsidRDefault="007171B2">
      <w:pPr>
        <w:spacing w:before="3" w:line="260" w:lineRule="exact"/>
        <w:rPr>
          <w:sz w:val="26"/>
          <w:szCs w:val="26"/>
        </w:rPr>
      </w:pPr>
    </w:p>
    <w:p w14:paraId="49F6A6B7" w14:textId="77777777" w:rsidR="007171B2" w:rsidRPr="00D82BF7" w:rsidRDefault="00D82BF7">
      <w:pPr>
        <w:ind w:left="104"/>
      </w:pPr>
      <w:r w:rsidRPr="00D82BF7">
        <w:rPr>
          <w:i/>
          <w:spacing w:val="5"/>
        </w:rPr>
        <w:t>F</w:t>
      </w:r>
      <w:r w:rsidRPr="00D82BF7">
        <w:rPr>
          <w:i/>
          <w:spacing w:val="4"/>
        </w:rPr>
        <w:t>i</w:t>
      </w:r>
      <w:r w:rsidRPr="00D82BF7">
        <w:rPr>
          <w:i/>
          <w:spacing w:val="6"/>
        </w:rPr>
        <w:t>nan</w:t>
      </w:r>
      <w:r w:rsidRPr="00D82BF7">
        <w:rPr>
          <w:i/>
          <w:spacing w:val="5"/>
        </w:rPr>
        <w:t>c</w:t>
      </w:r>
      <w:r w:rsidRPr="00D82BF7">
        <w:rPr>
          <w:i/>
          <w:spacing w:val="4"/>
        </w:rPr>
        <w:t>i</w:t>
      </w:r>
      <w:r w:rsidRPr="00D82BF7">
        <w:rPr>
          <w:i/>
          <w:spacing w:val="6"/>
        </w:rPr>
        <w:t>a</w:t>
      </w:r>
      <w:r w:rsidRPr="00D82BF7">
        <w:rPr>
          <w:i/>
        </w:rPr>
        <w:t>l</w:t>
      </w:r>
      <w:r w:rsidRPr="00D82BF7">
        <w:rPr>
          <w:i/>
          <w:spacing w:val="1"/>
        </w:rPr>
        <w:t xml:space="preserve"> </w:t>
      </w:r>
      <w:r w:rsidRPr="00D82BF7">
        <w:rPr>
          <w:i/>
          <w:spacing w:val="6"/>
        </w:rPr>
        <w:t>a</w:t>
      </w:r>
      <w:r w:rsidRPr="00D82BF7">
        <w:rPr>
          <w:i/>
          <w:spacing w:val="5"/>
        </w:rPr>
        <w:t>c</w:t>
      </w:r>
      <w:r w:rsidRPr="00D82BF7">
        <w:rPr>
          <w:i/>
          <w:spacing w:val="6"/>
        </w:rPr>
        <w:t>u</w:t>
      </w:r>
      <w:r w:rsidRPr="00D82BF7">
        <w:rPr>
          <w:i/>
          <w:spacing w:val="5"/>
        </w:rPr>
        <w:t>me</w:t>
      </w:r>
      <w:r w:rsidRPr="00D82BF7">
        <w:rPr>
          <w:i/>
        </w:rPr>
        <w:t>n</w:t>
      </w:r>
    </w:p>
    <w:p w14:paraId="1666A8C7" w14:textId="77777777" w:rsidR="007171B2" w:rsidRPr="00D82BF7" w:rsidRDefault="007171B2">
      <w:pPr>
        <w:spacing w:before="11" w:line="280" w:lineRule="exact"/>
        <w:rPr>
          <w:sz w:val="28"/>
          <w:szCs w:val="28"/>
        </w:rPr>
      </w:pPr>
    </w:p>
    <w:p w14:paraId="7B659C27" w14:textId="77777777" w:rsidR="007171B2" w:rsidRPr="00D82BF7" w:rsidRDefault="00D82BF7">
      <w:pPr>
        <w:ind w:left="104"/>
      </w:pPr>
      <w:r w:rsidRPr="00D82BF7">
        <w:rPr>
          <w:i/>
          <w:spacing w:val="5"/>
        </w:rPr>
        <w:t>I</w:t>
      </w:r>
      <w:r w:rsidRPr="00D82BF7">
        <w:rPr>
          <w:i/>
          <w:spacing w:val="6"/>
        </w:rPr>
        <w:t>n</w:t>
      </w:r>
      <w:r w:rsidRPr="00D82BF7">
        <w:rPr>
          <w:i/>
          <w:spacing w:val="5"/>
        </w:rPr>
        <w:t>c</w:t>
      </w:r>
      <w:r w:rsidRPr="00D82BF7">
        <w:rPr>
          <w:i/>
          <w:spacing w:val="4"/>
        </w:rPr>
        <w:t>r</w:t>
      </w:r>
      <w:r w:rsidRPr="00D82BF7">
        <w:rPr>
          <w:i/>
          <w:spacing w:val="5"/>
        </w:rPr>
        <w:t>e</w:t>
      </w:r>
      <w:r w:rsidRPr="00D82BF7">
        <w:rPr>
          <w:i/>
          <w:spacing w:val="6"/>
        </w:rPr>
        <w:t>a</w:t>
      </w:r>
      <w:r w:rsidRPr="00D82BF7">
        <w:rPr>
          <w:i/>
          <w:spacing w:val="4"/>
        </w:rPr>
        <w:t>si</w:t>
      </w:r>
      <w:r w:rsidRPr="00D82BF7">
        <w:rPr>
          <w:i/>
          <w:spacing w:val="6"/>
        </w:rPr>
        <w:t>n</w:t>
      </w:r>
      <w:r w:rsidRPr="00D82BF7">
        <w:rPr>
          <w:i/>
        </w:rPr>
        <w:t>g</w:t>
      </w:r>
      <w:r w:rsidRPr="00D82BF7">
        <w:rPr>
          <w:i/>
          <w:spacing w:val="2"/>
        </w:rPr>
        <w:t xml:space="preserve"> </w:t>
      </w:r>
      <w:r w:rsidRPr="00D82BF7">
        <w:rPr>
          <w:i/>
          <w:spacing w:val="4"/>
        </w:rPr>
        <w:t>s</w:t>
      </w:r>
      <w:r w:rsidRPr="00D82BF7">
        <w:rPr>
          <w:i/>
          <w:spacing w:val="6"/>
        </w:rPr>
        <w:t>a</w:t>
      </w:r>
      <w:r w:rsidRPr="00D82BF7">
        <w:rPr>
          <w:i/>
          <w:spacing w:val="4"/>
        </w:rPr>
        <w:t>l</w:t>
      </w:r>
      <w:r w:rsidRPr="00D82BF7">
        <w:rPr>
          <w:i/>
          <w:spacing w:val="5"/>
        </w:rPr>
        <w:t>e</w:t>
      </w:r>
      <w:r w:rsidRPr="00D82BF7">
        <w:rPr>
          <w:i/>
        </w:rPr>
        <w:t>s</w:t>
      </w:r>
    </w:p>
    <w:p w14:paraId="04247769" w14:textId="77777777" w:rsidR="007171B2" w:rsidRPr="00D82BF7" w:rsidRDefault="007171B2">
      <w:pPr>
        <w:spacing w:before="5" w:line="100" w:lineRule="exact"/>
        <w:rPr>
          <w:sz w:val="10"/>
          <w:szCs w:val="10"/>
        </w:rPr>
      </w:pPr>
    </w:p>
    <w:p w14:paraId="0605B8B6" w14:textId="77777777" w:rsidR="007171B2" w:rsidRPr="00D82BF7" w:rsidRDefault="007171B2">
      <w:pPr>
        <w:spacing w:line="200" w:lineRule="exact"/>
      </w:pPr>
    </w:p>
    <w:p w14:paraId="248BCF1F" w14:textId="77777777" w:rsidR="007171B2" w:rsidRPr="00D82BF7" w:rsidRDefault="007171B2">
      <w:pPr>
        <w:spacing w:line="200" w:lineRule="exact"/>
      </w:pPr>
    </w:p>
    <w:p w14:paraId="2295AA29" w14:textId="77777777" w:rsidR="007171B2" w:rsidRPr="00D82BF7" w:rsidRDefault="007171B2">
      <w:pPr>
        <w:spacing w:line="200" w:lineRule="exact"/>
      </w:pPr>
    </w:p>
    <w:p w14:paraId="62ADAED3" w14:textId="77777777" w:rsidR="007171B2" w:rsidRPr="00D82BF7" w:rsidRDefault="007171B2">
      <w:pPr>
        <w:spacing w:line="200" w:lineRule="exact"/>
      </w:pPr>
    </w:p>
    <w:p w14:paraId="3C18BCE1" w14:textId="77777777" w:rsidR="007171B2" w:rsidRPr="00D82BF7" w:rsidRDefault="00D82BF7">
      <w:pPr>
        <w:ind w:left="121"/>
      </w:pPr>
      <w:r w:rsidRPr="00D82BF7">
        <w:rPr>
          <w:spacing w:val="11"/>
        </w:rPr>
        <w:t>P</w:t>
      </w:r>
      <w:r w:rsidRPr="00D82BF7">
        <w:rPr>
          <w:spacing w:val="9"/>
        </w:rPr>
        <w:t>R</w:t>
      </w:r>
      <w:r w:rsidRPr="00D82BF7">
        <w:rPr>
          <w:spacing w:val="10"/>
        </w:rPr>
        <w:t>O</w:t>
      </w:r>
      <w:r w:rsidRPr="00D82BF7">
        <w:rPr>
          <w:spacing w:val="9"/>
        </w:rPr>
        <w:t>F</w:t>
      </w:r>
      <w:r w:rsidRPr="00D82BF7">
        <w:rPr>
          <w:spacing w:val="10"/>
        </w:rPr>
        <w:t>E</w:t>
      </w:r>
      <w:r w:rsidRPr="00D82BF7">
        <w:rPr>
          <w:spacing w:val="9"/>
        </w:rPr>
        <w:t>SS</w:t>
      </w:r>
      <w:r w:rsidRPr="00D82BF7">
        <w:rPr>
          <w:spacing w:val="10"/>
        </w:rPr>
        <w:t>ION</w:t>
      </w:r>
      <w:r w:rsidRPr="00D82BF7">
        <w:rPr>
          <w:spacing w:val="7"/>
        </w:rPr>
        <w:t>A</w:t>
      </w:r>
      <w:r w:rsidRPr="00D82BF7">
        <w:t>L</w:t>
      </w:r>
    </w:p>
    <w:p w14:paraId="1C12D09E" w14:textId="77777777" w:rsidR="007171B2" w:rsidRPr="00D82BF7" w:rsidRDefault="007171B2">
      <w:pPr>
        <w:spacing w:line="180" w:lineRule="exact"/>
        <w:rPr>
          <w:sz w:val="18"/>
          <w:szCs w:val="18"/>
        </w:rPr>
      </w:pPr>
    </w:p>
    <w:p w14:paraId="18D9FED0" w14:textId="77777777" w:rsidR="007171B2" w:rsidRPr="00D82BF7" w:rsidRDefault="00D82BF7">
      <w:pPr>
        <w:ind w:left="121"/>
      </w:pPr>
      <w:r w:rsidRPr="00D82BF7">
        <w:rPr>
          <w:i/>
          <w:spacing w:val="4"/>
        </w:rPr>
        <w:t>M</w:t>
      </w:r>
      <w:r w:rsidRPr="00D82BF7">
        <w:rPr>
          <w:i/>
          <w:spacing w:val="5"/>
        </w:rPr>
        <w:t>B</w:t>
      </w:r>
      <w:r w:rsidRPr="00D82BF7">
        <w:rPr>
          <w:i/>
        </w:rPr>
        <w:t>A</w:t>
      </w:r>
    </w:p>
    <w:p w14:paraId="7E113AFD" w14:textId="77777777" w:rsidR="007171B2" w:rsidRPr="00D82BF7" w:rsidRDefault="007171B2">
      <w:pPr>
        <w:spacing w:before="8" w:line="220" w:lineRule="exact"/>
        <w:rPr>
          <w:sz w:val="22"/>
          <w:szCs w:val="22"/>
        </w:rPr>
      </w:pPr>
    </w:p>
    <w:p w14:paraId="7610FC69" w14:textId="77777777" w:rsidR="007171B2" w:rsidRPr="00D82BF7" w:rsidRDefault="00D82BF7">
      <w:pPr>
        <w:ind w:left="121"/>
      </w:pPr>
      <w:r w:rsidRPr="00D82BF7">
        <w:rPr>
          <w:i/>
          <w:spacing w:val="5"/>
        </w:rPr>
        <w:t>I</w:t>
      </w:r>
      <w:r w:rsidRPr="00D82BF7">
        <w:rPr>
          <w:i/>
          <w:spacing w:val="6"/>
        </w:rPr>
        <w:t>n</w:t>
      </w:r>
      <w:r w:rsidRPr="00D82BF7">
        <w:rPr>
          <w:i/>
          <w:spacing w:val="4"/>
        </w:rPr>
        <w:t>stit</w:t>
      </w:r>
      <w:r w:rsidRPr="00D82BF7">
        <w:rPr>
          <w:i/>
          <w:spacing w:val="6"/>
        </w:rPr>
        <w:t>u</w:t>
      </w:r>
      <w:r w:rsidRPr="00D82BF7">
        <w:rPr>
          <w:i/>
          <w:spacing w:val="4"/>
        </w:rPr>
        <w:t>t</w:t>
      </w:r>
      <w:r w:rsidRPr="00D82BF7">
        <w:rPr>
          <w:i/>
        </w:rPr>
        <w:t>e</w:t>
      </w:r>
      <w:r w:rsidRPr="00D82BF7">
        <w:rPr>
          <w:i/>
          <w:spacing w:val="3"/>
        </w:rPr>
        <w:t xml:space="preserve"> </w:t>
      </w:r>
      <w:r w:rsidRPr="00D82BF7">
        <w:rPr>
          <w:i/>
          <w:spacing w:val="6"/>
        </w:rPr>
        <w:t>o</w:t>
      </w:r>
      <w:r w:rsidRPr="00D82BF7">
        <w:rPr>
          <w:i/>
        </w:rPr>
        <w:t>f</w:t>
      </w:r>
      <w:r w:rsidRPr="00D82BF7">
        <w:rPr>
          <w:i/>
          <w:spacing w:val="7"/>
        </w:rPr>
        <w:t xml:space="preserve"> </w:t>
      </w:r>
      <w:r w:rsidRPr="00D82BF7">
        <w:rPr>
          <w:i/>
          <w:spacing w:val="4"/>
        </w:rPr>
        <w:t>C</w:t>
      </w:r>
      <w:r w:rsidRPr="00D82BF7">
        <w:rPr>
          <w:i/>
          <w:spacing w:val="6"/>
        </w:rPr>
        <w:t>o</w:t>
      </w:r>
      <w:r w:rsidRPr="00D82BF7">
        <w:rPr>
          <w:i/>
          <w:spacing w:val="7"/>
        </w:rPr>
        <w:t>m</w:t>
      </w:r>
      <w:r w:rsidRPr="00D82BF7">
        <w:rPr>
          <w:i/>
          <w:spacing w:val="5"/>
        </w:rPr>
        <w:t>me</w:t>
      </w:r>
      <w:r w:rsidRPr="00D82BF7">
        <w:rPr>
          <w:i/>
          <w:spacing w:val="4"/>
        </w:rPr>
        <w:t>r</w:t>
      </w:r>
      <w:r w:rsidRPr="00D82BF7">
        <w:rPr>
          <w:i/>
          <w:spacing w:val="7"/>
        </w:rPr>
        <w:t>c</w:t>
      </w:r>
      <w:r w:rsidRPr="00D82BF7">
        <w:rPr>
          <w:i/>
          <w:spacing w:val="4"/>
        </w:rPr>
        <w:t>i</w:t>
      </w:r>
      <w:r w:rsidRPr="00D82BF7">
        <w:rPr>
          <w:i/>
          <w:spacing w:val="6"/>
        </w:rPr>
        <w:t>a</w:t>
      </w:r>
      <w:r w:rsidRPr="00D82BF7">
        <w:rPr>
          <w:i/>
        </w:rPr>
        <w:t>l</w:t>
      </w:r>
    </w:p>
    <w:p w14:paraId="04B035C5" w14:textId="77777777" w:rsidR="007171B2" w:rsidRPr="00D82BF7" w:rsidRDefault="00D82BF7">
      <w:pPr>
        <w:spacing w:line="481" w:lineRule="auto"/>
        <w:ind w:left="121" w:right="770"/>
      </w:pPr>
      <w:r w:rsidRPr="00D82BF7">
        <w:rPr>
          <w:i/>
          <w:spacing w:val="4"/>
        </w:rPr>
        <w:t>M</w:t>
      </w:r>
      <w:r w:rsidRPr="00D82BF7">
        <w:rPr>
          <w:i/>
          <w:spacing w:val="6"/>
        </w:rPr>
        <w:t>anag</w:t>
      </w:r>
      <w:r w:rsidRPr="00D82BF7">
        <w:rPr>
          <w:i/>
          <w:spacing w:val="5"/>
        </w:rPr>
        <w:t>eme</w:t>
      </w:r>
      <w:r w:rsidRPr="00D82BF7">
        <w:rPr>
          <w:i/>
          <w:spacing w:val="6"/>
        </w:rPr>
        <w:t>n</w:t>
      </w:r>
      <w:r w:rsidRPr="00D82BF7">
        <w:rPr>
          <w:i/>
        </w:rPr>
        <w:t>t</w:t>
      </w:r>
      <w:r w:rsidRPr="00D82BF7">
        <w:rPr>
          <w:i/>
        </w:rPr>
        <w:t xml:space="preserve"> </w:t>
      </w:r>
      <w:r w:rsidRPr="00D82BF7">
        <w:rPr>
          <w:i/>
          <w:spacing w:val="6"/>
        </w:rPr>
        <w:t>Span</w:t>
      </w:r>
      <w:r w:rsidRPr="00D82BF7">
        <w:rPr>
          <w:i/>
          <w:spacing w:val="4"/>
        </w:rPr>
        <w:t>is</w:t>
      </w:r>
      <w:r w:rsidRPr="00D82BF7">
        <w:rPr>
          <w:i/>
        </w:rPr>
        <w:t>h</w:t>
      </w:r>
      <w:r w:rsidRPr="00D82BF7">
        <w:rPr>
          <w:i/>
          <w:spacing w:val="7"/>
        </w:rPr>
        <w:t xml:space="preserve"> </w:t>
      </w:r>
      <w:r w:rsidRPr="00D82BF7">
        <w:rPr>
          <w:i/>
          <w:spacing w:val="4"/>
        </w:rPr>
        <w:t>s</w:t>
      </w:r>
      <w:r w:rsidRPr="00D82BF7">
        <w:rPr>
          <w:i/>
          <w:spacing w:val="6"/>
        </w:rPr>
        <w:t>p</w:t>
      </w:r>
      <w:r w:rsidRPr="00D82BF7">
        <w:rPr>
          <w:i/>
          <w:spacing w:val="5"/>
        </w:rPr>
        <w:t>e</w:t>
      </w:r>
      <w:r w:rsidRPr="00D82BF7">
        <w:rPr>
          <w:i/>
          <w:spacing w:val="6"/>
        </w:rPr>
        <w:t>a</w:t>
      </w:r>
      <w:r w:rsidRPr="00D82BF7">
        <w:rPr>
          <w:i/>
          <w:spacing w:val="5"/>
        </w:rPr>
        <w:t>ke</w:t>
      </w:r>
      <w:r w:rsidRPr="00D82BF7">
        <w:rPr>
          <w:i/>
        </w:rPr>
        <w:t xml:space="preserve">r </w:t>
      </w:r>
      <w:r w:rsidRPr="00D82BF7">
        <w:rPr>
          <w:i/>
          <w:spacing w:val="5"/>
        </w:rPr>
        <w:t>F</w:t>
      </w:r>
      <w:r w:rsidRPr="00D82BF7">
        <w:rPr>
          <w:i/>
          <w:spacing w:val="4"/>
        </w:rPr>
        <w:t>r</w:t>
      </w:r>
      <w:r w:rsidRPr="00D82BF7">
        <w:rPr>
          <w:i/>
          <w:spacing w:val="5"/>
        </w:rPr>
        <w:t>e</w:t>
      </w:r>
      <w:r w:rsidRPr="00D82BF7">
        <w:rPr>
          <w:i/>
          <w:spacing w:val="6"/>
        </w:rPr>
        <w:t>n</w:t>
      </w:r>
      <w:r w:rsidRPr="00D82BF7">
        <w:rPr>
          <w:i/>
          <w:spacing w:val="5"/>
        </w:rPr>
        <w:t>c</w:t>
      </w:r>
      <w:r w:rsidRPr="00D82BF7">
        <w:rPr>
          <w:i/>
        </w:rPr>
        <w:t>h</w:t>
      </w:r>
      <w:r w:rsidRPr="00D82BF7">
        <w:rPr>
          <w:i/>
          <w:spacing w:val="5"/>
        </w:rPr>
        <w:t xml:space="preserve"> </w:t>
      </w:r>
      <w:r w:rsidRPr="00D82BF7">
        <w:rPr>
          <w:i/>
          <w:spacing w:val="4"/>
        </w:rPr>
        <w:t>s</w:t>
      </w:r>
      <w:r w:rsidRPr="00D82BF7">
        <w:rPr>
          <w:i/>
          <w:spacing w:val="6"/>
        </w:rPr>
        <w:t>p</w:t>
      </w:r>
      <w:r w:rsidRPr="00D82BF7">
        <w:rPr>
          <w:i/>
          <w:spacing w:val="5"/>
        </w:rPr>
        <w:t>e</w:t>
      </w:r>
      <w:r w:rsidRPr="00D82BF7">
        <w:rPr>
          <w:i/>
          <w:spacing w:val="6"/>
        </w:rPr>
        <w:t>a</w:t>
      </w:r>
      <w:r w:rsidRPr="00D82BF7">
        <w:rPr>
          <w:i/>
          <w:spacing w:val="5"/>
        </w:rPr>
        <w:t>ke</w:t>
      </w:r>
      <w:r w:rsidRPr="00D82BF7">
        <w:rPr>
          <w:i/>
        </w:rPr>
        <w:t>r</w:t>
      </w:r>
    </w:p>
    <w:p w14:paraId="770B7026" w14:textId="77777777" w:rsidR="007171B2" w:rsidRPr="00D82BF7" w:rsidRDefault="007171B2">
      <w:pPr>
        <w:spacing w:line="200" w:lineRule="exact"/>
      </w:pPr>
    </w:p>
    <w:p w14:paraId="0CDA5ABE" w14:textId="77777777" w:rsidR="007171B2" w:rsidRPr="00D82BF7" w:rsidRDefault="007171B2">
      <w:pPr>
        <w:spacing w:line="200" w:lineRule="exact"/>
      </w:pPr>
    </w:p>
    <w:p w14:paraId="2FD7E518" w14:textId="77777777" w:rsidR="007171B2" w:rsidRPr="00D82BF7" w:rsidRDefault="007171B2">
      <w:pPr>
        <w:spacing w:before="7" w:line="240" w:lineRule="exact"/>
        <w:rPr>
          <w:sz w:val="24"/>
          <w:szCs w:val="24"/>
        </w:rPr>
      </w:pPr>
    </w:p>
    <w:p w14:paraId="087C9ACB" w14:textId="77777777" w:rsidR="007171B2" w:rsidRPr="00D82BF7" w:rsidRDefault="00D82BF7">
      <w:pPr>
        <w:ind w:left="104"/>
      </w:pPr>
      <w:r w:rsidRPr="00D82BF7">
        <w:rPr>
          <w:spacing w:val="11"/>
        </w:rPr>
        <w:t>P</w:t>
      </w:r>
      <w:r w:rsidRPr="00D82BF7">
        <w:rPr>
          <w:spacing w:val="10"/>
        </w:rPr>
        <w:t>E</w:t>
      </w:r>
      <w:r w:rsidRPr="00D82BF7">
        <w:rPr>
          <w:spacing w:val="9"/>
        </w:rPr>
        <w:t>RS</w:t>
      </w:r>
      <w:r w:rsidRPr="00D82BF7">
        <w:rPr>
          <w:spacing w:val="10"/>
        </w:rPr>
        <w:t>ON</w:t>
      </w:r>
      <w:r w:rsidRPr="00D82BF7">
        <w:rPr>
          <w:spacing w:val="7"/>
        </w:rPr>
        <w:t>A</w:t>
      </w:r>
      <w:r w:rsidRPr="00D82BF7">
        <w:t>L</w:t>
      </w:r>
      <w:r w:rsidRPr="00D82BF7">
        <w:rPr>
          <w:spacing w:val="8"/>
        </w:rPr>
        <w:t xml:space="preserve"> </w:t>
      </w:r>
      <w:r w:rsidRPr="00D82BF7">
        <w:rPr>
          <w:spacing w:val="9"/>
        </w:rPr>
        <w:t>S</w:t>
      </w:r>
      <w:r w:rsidRPr="00D82BF7">
        <w:rPr>
          <w:spacing w:val="10"/>
        </w:rPr>
        <w:t>KI</w:t>
      </w:r>
      <w:r w:rsidRPr="00D82BF7">
        <w:rPr>
          <w:spacing w:val="8"/>
        </w:rPr>
        <w:t>LL</w:t>
      </w:r>
      <w:r w:rsidRPr="00D82BF7">
        <w:t>S</w:t>
      </w:r>
    </w:p>
    <w:p w14:paraId="2F4B25C1" w14:textId="77777777" w:rsidR="007171B2" w:rsidRPr="00D82BF7" w:rsidRDefault="007171B2">
      <w:pPr>
        <w:spacing w:before="3" w:line="240" w:lineRule="exact"/>
        <w:rPr>
          <w:sz w:val="24"/>
          <w:szCs w:val="24"/>
        </w:rPr>
      </w:pPr>
    </w:p>
    <w:p w14:paraId="70F425F1" w14:textId="77777777" w:rsidR="007171B2" w:rsidRPr="00D82BF7" w:rsidRDefault="00D82BF7">
      <w:pPr>
        <w:ind w:left="104"/>
      </w:pPr>
      <w:r w:rsidRPr="00D82BF7">
        <w:rPr>
          <w:i/>
        </w:rPr>
        <w:t>De</w:t>
      </w:r>
      <w:r w:rsidRPr="00D82BF7">
        <w:rPr>
          <w:i/>
          <w:spacing w:val="1"/>
        </w:rPr>
        <w:t>c</w:t>
      </w:r>
      <w:r w:rsidRPr="00D82BF7">
        <w:rPr>
          <w:i/>
        </w:rPr>
        <w:t>i</w:t>
      </w:r>
      <w:r w:rsidRPr="00D82BF7">
        <w:rPr>
          <w:i/>
          <w:spacing w:val="-1"/>
        </w:rPr>
        <w:t>s</w:t>
      </w:r>
      <w:r w:rsidRPr="00D82BF7">
        <w:rPr>
          <w:i/>
        </w:rPr>
        <w:t>i</w:t>
      </w:r>
      <w:r w:rsidRPr="00D82BF7">
        <w:rPr>
          <w:i/>
          <w:spacing w:val="1"/>
        </w:rPr>
        <w:t>o</w:t>
      </w:r>
      <w:r w:rsidRPr="00D82BF7">
        <w:rPr>
          <w:i/>
        </w:rPr>
        <w:t>n</w:t>
      </w:r>
      <w:r w:rsidRPr="00D82BF7">
        <w:rPr>
          <w:i/>
          <w:spacing w:val="-6"/>
        </w:rPr>
        <w:t xml:space="preserve"> </w:t>
      </w:r>
      <w:r w:rsidRPr="00D82BF7">
        <w:rPr>
          <w:i/>
        </w:rPr>
        <w:t>m</w:t>
      </w:r>
      <w:r w:rsidRPr="00D82BF7">
        <w:rPr>
          <w:i/>
          <w:spacing w:val="1"/>
        </w:rPr>
        <w:t>a</w:t>
      </w:r>
      <w:r w:rsidRPr="00D82BF7">
        <w:rPr>
          <w:i/>
        </w:rPr>
        <w:t>ki</w:t>
      </w:r>
      <w:r w:rsidRPr="00D82BF7">
        <w:rPr>
          <w:i/>
          <w:spacing w:val="1"/>
        </w:rPr>
        <w:t>n</w:t>
      </w:r>
      <w:r w:rsidRPr="00D82BF7">
        <w:rPr>
          <w:i/>
        </w:rPr>
        <w:t>g</w:t>
      </w:r>
    </w:p>
    <w:p w14:paraId="61607DAB" w14:textId="77777777" w:rsidR="007171B2" w:rsidRPr="00D82BF7" w:rsidRDefault="007171B2">
      <w:pPr>
        <w:spacing w:before="11" w:line="280" w:lineRule="exact"/>
        <w:rPr>
          <w:sz w:val="28"/>
          <w:szCs w:val="28"/>
        </w:rPr>
      </w:pPr>
    </w:p>
    <w:p w14:paraId="4DC1F159" w14:textId="77777777" w:rsidR="007171B2" w:rsidRPr="00D82BF7" w:rsidRDefault="00D82BF7">
      <w:pPr>
        <w:ind w:left="104"/>
      </w:pPr>
      <w:r w:rsidRPr="00D82BF7">
        <w:rPr>
          <w:i/>
          <w:spacing w:val="1"/>
        </w:rPr>
        <w:t>‘</w:t>
      </w:r>
      <w:r w:rsidRPr="00D82BF7">
        <w:rPr>
          <w:i/>
          <w:spacing w:val="-1"/>
        </w:rPr>
        <w:t>C</w:t>
      </w:r>
      <w:r w:rsidRPr="00D82BF7">
        <w:rPr>
          <w:i/>
          <w:spacing w:val="1"/>
        </w:rPr>
        <w:t>a</w:t>
      </w:r>
      <w:r w:rsidRPr="00D82BF7">
        <w:rPr>
          <w:i/>
        </w:rPr>
        <w:t>n</w:t>
      </w:r>
      <w:r w:rsidRPr="00D82BF7">
        <w:rPr>
          <w:i/>
          <w:spacing w:val="-3"/>
        </w:rPr>
        <w:t xml:space="preserve"> </w:t>
      </w:r>
      <w:r w:rsidRPr="00D82BF7">
        <w:rPr>
          <w:i/>
          <w:spacing w:val="1"/>
        </w:rPr>
        <w:t>do</w:t>
      </w:r>
      <w:r w:rsidRPr="00D82BF7">
        <w:rPr>
          <w:i/>
        </w:rPr>
        <w:t>’</w:t>
      </w:r>
      <w:r w:rsidRPr="00D82BF7">
        <w:rPr>
          <w:i/>
          <w:spacing w:val="-4"/>
        </w:rPr>
        <w:t xml:space="preserve"> </w:t>
      </w:r>
      <w:r w:rsidRPr="00D82BF7">
        <w:rPr>
          <w:i/>
          <w:spacing w:val="1"/>
        </w:rPr>
        <w:t>a</w:t>
      </w:r>
      <w:r w:rsidRPr="00D82BF7">
        <w:rPr>
          <w:i/>
        </w:rPr>
        <w:t>tti</w:t>
      </w:r>
      <w:r w:rsidRPr="00D82BF7">
        <w:rPr>
          <w:i/>
          <w:spacing w:val="-1"/>
        </w:rPr>
        <w:t>t</w:t>
      </w:r>
      <w:r w:rsidRPr="00D82BF7">
        <w:rPr>
          <w:i/>
          <w:spacing w:val="1"/>
        </w:rPr>
        <w:t>ud</w:t>
      </w:r>
      <w:r w:rsidRPr="00D82BF7">
        <w:rPr>
          <w:i/>
        </w:rPr>
        <w:t>e</w:t>
      </w:r>
    </w:p>
    <w:p w14:paraId="2454B036" w14:textId="77777777" w:rsidR="007171B2" w:rsidRPr="00D82BF7" w:rsidRDefault="007171B2">
      <w:pPr>
        <w:spacing w:before="8" w:line="280" w:lineRule="exact"/>
        <w:rPr>
          <w:sz w:val="28"/>
          <w:szCs w:val="28"/>
        </w:rPr>
      </w:pPr>
    </w:p>
    <w:p w14:paraId="5FF8C907" w14:textId="77777777" w:rsidR="007171B2" w:rsidRPr="00D82BF7" w:rsidRDefault="00D82BF7">
      <w:pPr>
        <w:ind w:left="104"/>
      </w:pPr>
      <w:r w:rsidRPr="00D82BF7">
        <w:rPr>
          <w:i/>
        </w:rPr>
        <w:t>T</w:t>
      </w:r>
      <w:r w:rsidRPr="00D82BF7">
        <w:rPr>
          <w:i/>
          <w:spacing w:val="1"/>
        </w:rPr>
        <w:t>a</w:t>
      </w:r>
      <w:r w:rsidRPr="00D82BF7">
        <w:rPr>
          <w:i/>
          <w:spacing w:val="-1"/>
        </w:rPr>
        <w:t>r</w:t>
      </w:r>
      <w:r w:rsidRPr="00D82BF7">
        <w:rPr>
          <w:i/>
          <w:spacing w:val="1"/>
        </w:rPr>
        <w:t>g</w:t>
      </w:r>
      <w:r w:rsidRPr="00D82BF7">
        <w:rPr>
          <w:i/>
        </w:rPr>
        <w:t>et</w:t>
      </w:r>
      <w:r w:rsidRPr="00D82BF7">
        <w:rPr>
          <w:i/>
          <w:spacing w:val="-5"/>
        </w:rPr>
        <w:t xml:space="preserve"> </w:t>
      </w:r>
      <w:r w:rsidRPr="00D82BF7">
        <w:rPr>
          <w:i/>
          <w:spacing w:val="1"/>
        </w:rPr>
        <w:t>d</w:t>
      </w:r>
      <w:r w:rsidRPr="00D82BF7">
        <w:rPr>
          <w:i/>
          <w:spacing w:val="-1"/>
        </w:rPr>
        <w:t>r</w:t>
      </w:r>
      <w:r w:rsidRPr="00D82BF7">
        <w:rPr>
          <w:i/>
        </w:rPr>
        <w:t>iven</w:t>
      </w:r>
    </w:p>
    <w:p w14:paraId="66450155" w14:textId="77777777" w:rsidR="007171B2" w:rsidRPr="00D82BF7" w:rsidRDefault="007171B2">
      <w:pPr>
        <w:spacing w:line="200" w:lineRule="exact"/>
      </w:pPr>
    </w:p>
    <w:p w14:paraId="00511A63" w14:textId="77777777" w:rsidR="007171B2" w:rsidRPr="00D82BF7" w:rsidRDefault="007171B2">
      <w:pPr>
        <w:spacing w:line="200" w:lineRule="exact"/>
      </w:pPr>
    </w:p>
    <w:p w14:paraId="426DE8C9" w14:textId="77777777" w:rsidR="007171B2" w:rsidRPr="00D82BF7" w:rsidRDefault="007171B2">
      <w:pPr>
        <w:spacing w:line="200" w:lineRule="exact"/>
      </w:pPr>
    </w:p>
    <w:p w14:paraId="0D882FEE" w14:textId="77777777" w:rsidR="007171B2" w:rsidRPr="00D82BF7" w:rsidRDefault="007171B2">
      <w:pPr>
        <w:spacing w:line="200" w:lineRule="exact"/>
      </w:pPr>
    </w:p>
    <w:p w14:paraId="3CA37535" w14:textId="77777777" w:rsidR="007171B2" w:rsidRPr="00D82BF7" w:rsidRDefault="007171B2">
      <w:pPr>
        <w:spacing w:before="5" w:line="240" w:lineRule="exact"/>
        <w:rPr>
          <w:sz w:val="24"/>
          <w:szCs w:val="24"/>
        </w:rPr>
      </w:pPr>
    </w:p>
    <w:p w14:paraId="65D4517C" w14:textId="77777777" w:rsidR="007171B2" w:rsidRPr="00D82BF7" w:rsidRDefault="00D82BF7">
      <w:pPr>
        <w:ind w:left="104"/>
      </w:pPr>
      <w:r w:rsidRPr="00D82BF7">
        <w:rPr>
          <w:spacing w:val="12"/>
        </w:rPr>
        <w:t>P</w:t>
      </w:r>
      <w:r w:rsidRPr="00D82BF7">
        <w:rPr>
          <w:spacing w:val="10"/>
        </w:rPr>
        <w:t>E</w:t>
      </w:r>
      <w:r w:rsidRPr="00D82BF7">
        <w:rPr>
          <w:spacing w:val="9"/>
        </w:rPr>
        <w:t>RS</w:t>
      </w:r>
      <w:r w:rsidRPr="00D82BF7">
        <w:rPr>
          <w:spacing w:val="10"/>
        </w:rPr>
        <w:t>ON</w:t>
      </w:r>
      <w:r w:rsidRPr="00D82BF7">
        <w:rPr>
          <w:spacing w:val="7"/>
        </w:rPr>
        <w:t>A</w:t>
      </w:r>
      <w:r w:rsidRPr="00D82BF7">
        <w:t>L</w:t>
      </w:r>
      <w:r w:rsidRPr="00D82BF7">
        <w:rPr>
          <w:spacing w:val="10"/>
        </w:rPr>
        <w:t xml:space="preserve"> D</w:t>
      </w:r>
      <w:r w:rsidRPr="00D82BF7">
        <w:rPr>
          <w:spacing w:val="8"/>
        </w:rPr>
        <w:t>E</w:t>
      </w:r>
      <w:r w:rsidRPr="00D82BF7">
        <w:rPr>
          <w:spacing w:val="13"/>
        </w:rPr>
        <w:t>T</w:t>
      </w:r>
      <w:r w:rsidRPr="00D82BF7">
        <w:rPr>
          <w:spacing w:val="7"/>
        </w:rPr>
        <w:t>A</w:t>
      </w:r>
      <w:r w:rsidRPr="00D82BF7">
        <w:rPr>
          <w:spacing w:val="10"/>
        </w:rPr>
        <w:t>I</w:t>
      </w:r>
      <w:r w:rsidRPr="00D82BF7">
        <w:rPr>
          <w:spacing w:val="8"/>
        </w:rPr>
        <w:t>L</w:t>
      </w:r>
      <w:r w:rsidRPr="00D82BF7">
        <w:t>S</w:t>
      </w:r>
    </w:p>
    <w:p w14:paraId="1D46FD15" w14:textId="77777777" w:rsidR="007171B2" w:rsidRPr="00D82BF7" w:rsidRDefault="007171B2">
      <w:pPr>
        <w:spacing w:before="18" w:line="220" w:lineRule="exact"/>
        <w:rPr>
          <w:sz w:val="22"/>
          <w:szCs w:val="22"/>
        </w:rPr>
      </w:pPr>
    </w:p>
    <w:p w14:paraId="445259CA" w14:textId="77777777" w:rsidR="00D82BF7" w:rsidRPr="00D82BF7" w:rsidRDefault="00D82BF7">
      <w:pPr>
        <w:ind w:left="104" w:right="1162"/>
        <w:rPr>
          <w:rFonts w:ascii="Calibri" w:hAnsi="Calibri" w:cs="Calibri"/>
          <w:sz w:val="22"/>
          <w:szCs w:val="22"/>
        </w:rPr>
      </w:pPr>
      <w:r w:rsidRPr="00D82BF7">
        <w:rPr>
          <w:rFonts w:ascii="Calibri" w:hAnsi="Calibri" w:cs="Calibri"/>
          <w:sz w:val="22"/>
          <w:szCs w:val="22"/>
        </w:rPr>
        <w:t>Sid Harris</w:t>
      </w:r>
    </w:p>
    <w:p w14:paraId="740406AA" w14:textId="219AA255" w:rsidR="007171B2" w:rsidRPr="00D82BF7" w:rsidRDefault="00D82BF7">
      <w:pPr>
        <w:ind w:left="104" w:right="1162"/>
      </w:pPr>
      <w:r w:rsidRPr="00D82BF7">
        <w:rPr>
          <w:i/>
        </w:rPr>
        <w:t>D</w:t>
      </w:r>
      <w:r w:rsidRPr="00D82BF7">
        <w:rPr>
          <w:i/>
          <w:spacing w:val="1"/>
        </w:rPr>
        <w:t>a</w:t>
      </w:r>
      <w:r w:rsidRPr="00D82BF7">
        <w:rPr>
          <w:i/>
        </w:rPr>
        <w:t>yj</w:t>
      </w:r>
      <w:r w:rsidRPr="00D82BF7">
        <w:rPr>
          <w:i/>
          <w:spacing w:val="1"/>
        </w:rPr>
        <w:t>o</w:t>
      </w:r>
      <w:r w:rsidRPr="00D82BF7">
        <w:rPr>
          <w:i/>
        </w:rPr>
        <w:t>b</w:t>
      </w:r>
      <w:r w:rsidRPr="00D82BF7">
        <w:rPr>
          <w:i/>
          <w:spacing w:val="-5"/>
        </w:rPr>
        <w:t xml:space="preserve"> </w:t>
      </w:r>
      <w:r w:rsidRPr="00D82BF7">
        <w:rPr>
          <w:i/>
        </w:rPr>
        <w:t>Ltd T</w:t>
      </w:r>
      <w:r w:rsidRPr="00D82BF7">
        <w:rPr>
          <w:i/>
          <w:spacing w:val="1"/>
        </w:rPr>
        <w:t>h</w:t>
      </w:r>
      <w:r w:rsidRPr="00D82BF7">
        <w:rPr>
          <w:i/>
        </w:rPr>
        <w:t>e</w:t>
      </w:r>
      <w:r w:rsidRPr="00D82BF7">
        <w:rPr>
          <w:i/>
          <w:spacing w:val="-2"/>
        </w:rPr>
        <w:t xml:space="preserve"> </w:t>
      </w:r>
      <w:r w:rsidRPr="00D82BF7">
        <w:rPr>
          <w:i/>
        </w:rPr>
        <w:t>Big</w:t>
      </w:r>
      <w:r w:rsidRPr="00D82BF7">
        <w:rPr>
          <w:i/>
          <w:spacing w:val="-2"/>
        </w:rPr>
        <w:t xml:space="preserve"> </w:t>
      </w:r>
      <w:r w:rsidRPr="00D82BF7">
        <w:rPr>
          <w:i/>
        </w:rPr>
        <w:t>Peg Bi</w:t>
      </w:r>
      <w:r w:rsidRPr="00D82BF7">
        <w:rPr>
          <w:i/>
          <w:spacing w:val="-1"/>
        </w:rPr>
        <w:t>r</w:t>
      </w:r>
      <w:r w:rsidRPr="00D82BF7">
        <w:rPr>
          <w:i/>
        </w:rPr>
        <w:t>mi</w:t>
      </w:r>
      <w:r w:rsidRPr="00D82BF7">
        <w:rPr>
          <w:i/>
          <w:spacing w:val="1"/>
        </w:rPr>
        <w:t>ngha</w:t>
      </w:r>
      <w:r w:rsidRPr="00D82BF7">
        <w:rPr>
          <w:i/>
        </w:rPr>
        <w:t>m B</w:t>
      </w:r>
      <w:r w:rsidRPr="00D82BF7">
        <w:rPr>
          <w:i/>
          <w:spacing w:val="1"/>
        </w:rPr>
        <w:t>1</w:t>
      </w:r>
      <w:r w:rsidRPr="00D82BF7">
        <w:rPr>
          <w:i/>
        </w:rPr>
        <w:t>8</w:t>
      </w:r>
      <w:r w:rsidRPr="00D82BF7">
        <w:rPr>
          <w:i/>
          <w:spacing w:val="-2"/>
        </w:rPr>
        <w:t xml:space="preserve"> </w:t>
      </w:r>
      <w:r w:rsidRPr="00D82BF7">
        <w:rPr>
          <w:i/>
          <w:spacing w:val="1"/>
        </w:rPr>
        <w:t>6</w:t>
      </w:r>
      <w:r w:rsidRPr="00D82BF7">
        <w:rPr>
          <w:i/>
          <w:spacing w:val="-1"/>
        </w:rPr>
        <w:t>N</w:t>
      </w:r>
      <w:r w:rsidRPr="00D82BF7">
        <w:rPr>
          <w:i/>
        </w:rPr>
        <w:t>F</w:t>
      </w:r>
    </w:p>
    <w:p w14:paraId="5980A8DC" w14:textId="77777777" w:rsidR="007171B2" w:rsidRPr="00D82BF7" w:rsidRDefault="00D82BF7">
      <w:pPr>
        <w:ind w:left="104"/>
      </w:pPr>
      <w:r w:rsidRPr="00D82BF7">
        <w:rPr>
          <w:i/>
        </w:rPr>
        <w:t>T:</w:t>
      </w:r>
      <w:r w:rsidRPr="00D82BF7">
        <w:rPr>
          <w:i/>
          <w:spacing w:val="-1"/>
        </w:rPr>
        <w:t xml:space="preserve"> </w:t>
      </w:r>
      <w:r w:rsidRPr="00D82BF7">
        <w:rPr>
          <w:i/>
          <w:spacing w:val="1"/>
        </w:rPr>
        <w:t>004</w:t>
      </w:r>
      <w:r w:rsidRPr="00D82BF7">
        <w:rPr>
          <w:i/>
        </w:rPr>
        <w:t>4</w:t>
      </w:r>
      <w:r w:rsidRPr="00D82BF7">
        <w:rPr>
          <w:i/>
          <w:spacing w:val="-5"/>
        </w:rPr>
        <w:t xml:space="preserve"> </w:t>
      </w:r>
      <w:r w:rsidRPr="00D82BF7">
        <w:rPr>
          <w:i/>
          <w:spacing w:val="1"/>
        </w:rPr>
        <w:t>1</w:t>
      </w:r>
      <w:r w:rsidRPr="00D82BF7">
        <w:rPr>
          <w:i/>
          <w:spacing w:val="-1"/>
        </w:rPr>
        <w:t>2</w:t>
      </w:r>
      <w:r w:rsidRPr="00D82BF7">
        <w:rPr>
          <w:i/>
        </w:rPr>
        <w:t>1</w:t>
      </w:r>
      <w:r w:rsidRPr="00D82BF7">
        <w:rPr>
          <w:i/>
          <w:spacing w:val="-2"/>
        </w:rPr>
        <w:t xml:space="preserve"> </w:t>
      </w:r>
      <w:r w:rsidRPr="00D82BF7">
        <w:rPr>
          <w:i/>
          <w:spacing w:val="1"/>
        </w:rPr>
        <w:t>6</w:t>
      </w:r>
      <w:r w:rsidRPr="00D82BF7">
        <w:rPr>
          <w:i/>
          <w:spacing w:val="-1"/>
        </w:rPr>
        <w:t>3</w:t>
      </w:r>
      <w:r w:rsidRPr="00D82BF7">
        <w:rPr>
          <w:i/>
        </w:rPr>
        <w:t>8</w:t>
      </w:r>
      <w:r w:rsidRPr="00D82BF7">
        <w:rPr>
          <w:i/>
          <w:spacing w:val="-2"/>
        </w:rPr>
        <w:t xml:space="preserve"> </w:t>
      </w:r>
      <w:r w:rsidRPr="00D82BF7">
        <w:rPr>
          <w:i/>
          <w:spacing w:val="-1"/>
        </w:rPr>
        <w:t>0</w:t>
      </w:r>
      <w:r w:rsidRPr="00D82BF7">
        <w:rPr>
          <w:i/>
          <w:spacing w:val="1"/>
        </w:rPr>
        <w:t>02</w:t>
      </w:r>
      <w:r w:rsidRPr="00D82BF7">
        <w:rPr>
          <w:i/>
        </w:rPr>
        <w:t>6</w:t>
      </w:r>
    </w:p>
    <w:p w14:paraId="37DAD890" w14:textId="77777777" w:rsidR="007171B2" w:rsidRPr="00D82BF7" w:rsidRDefault="00D82BF7">
      <w:pPr>
        <w:ind w:left="104"/>
      </w:pPr>
      <w:r w:rsidRPr="00D82BF7">
        <w:rPr>
          <w:i/>
        </w:rPr>
        <w:t>M:</w:t>
      </w:r>
      <w:r w:rsidRPr="00D82BF7">
        <w:rPr>
          <w:i/>
          <w:spacing w:val="-1"/>
        </w:rPr>
        <w:t xml:space="preserve"> </w:t>
      </w:r>
      <w:r w:rsidRPr="00D82BF7">
        <w:rPr>
          <w:i/>
          <w:spacing w:val="1"/>
        </w:rPr>
        <w:t>08</w:t>
      </w:r>
      <w:r w:rsidRPr="00D82BF7">
        <w:rPr>
          <w:i/>
          <w:spacing w:val="2"/>
        </w:rPr>
        <w:t>7</w:t>
      </w:r>
      <w:r w:rsidRPr="00D82BF7">
        <w:rPr>
          <w:i/>
        </w:rPr>
        <w:t>0</w:t>
      </w:r>
      <w:r w:rsidRPr="00D82BF7">
        <w:rPr>
          <w:i/>
          <w:spacing w:val="-5"/>
        </w:rPr>
        <w:t xml:space="preserve"> </w:t>
      </w:r>
      <w:r w:rsidRPr="00D82BF7">
        <w:rPr>
          <w:i/>
          <w:spacing w:val="1"/>
        </w:rPr>
        <w:t>06</w:t>
      </w:r>
      <w:r w:rsidRPr="00D82BF7">
        <w:rPr>
          <w:i/>
        </w:rPr>
        <w:t>1</w:t>
      </w:r>
      <w:r w:rsidRPr="00D82BF7">
        <w:rPr>
          <w:i/>
          <w:spacing w:val="-4"/>
        </w:rPr>
        <w:t xml:space="preserve"> </w:t>
      </w:r>
      <w:r w:rsidRPr="00D82BF7">
        <w:rPr>
          <w:i/>
          <w:spacing w:val="1"/>
        </w:rPr>
        <w:t>0</w:t>
      </w:r>
      <w:r w:rsidRPr="00D82BF7">
        <w:rPr>
          <w:i/>
          <w:spacing w:val="-1"/>
        </w:rPr>
        <w:t>1</w:t>
      </w:r>
      <w:r w:rsidRPr="00D82BF7">
        <w:rPr>
          <w:i/>
          <w:spacing w:val="1"/>
        </w:rPr>
        <w:t>2</w:t>
      </w:r>
      <w:r w:rsidRPr="00D82BF7">
        <w:rPr>
          <w:i/>
        </w:rPr>
        <w:t>1</w:t>
      </w:r>
    </w:p>
    <w:p w14:paraId="61B2E194" w14:textId="0BEE93C1" w:rsidR="007171B2" w:rsidRPr="00D82BF7" w:rsidRDefault="00D82BF7">
      <w:pPr>
        <w:ind w:left="104"/>
      </w:pPr>
      <w:r w:rsidRPr="00D82BF7">
        <w:rPr>
          <w:i/>
          <w:spacing w:val="1"/>
        </w:rPr>
        <w:t>E</w:t>
      </w:r>
      <w:r w:rsidRPr="00D82BF7">
        <w:rPr>
          <w:i/>
        </w:rPr>
        <w:t>:</w:t>
      </w:r>
      <w:r w:rsidRPr="00D82BF7">
        <w:rPr>
          <w:i/>
          <w:spacing w:val="-1"/>
        </w:rPr>
        <w:t xml:space="preserve"> </w:t>
      </w:r>
      <w:hyperlink r:id="rId5" w:history="1">
        <w:r w:rsidRPr="002340CA">
          <w:rPr>
            <w:rStyle w:val="Hyperlink"/>
            <w:i/>
          </w:rPr>
          <w:t>sid@gmail.com</w:t>
        </w:r>
      </w:hyperlink>
    </w:p>
    <w:p w14:paraId="2684DFBB" w14:textId="77777777" w:rsidR="007171B2" w:rsidRPr="00D82BF7" w:rsidRDefault="007171B2">
      <w:pPr>
        <w:spacing w:before="8" w:line="220" w:lineRule="exact"/>
        <w:rPr>
          <w:sz w:val="22"/>
          <w:szCs w:val="22"/>
        </w:rPr>
      </w:pPr>
    </w:p>
    <w:p w14:paraId="5287D12A" w14:textId="77777777" w:rsidR="007171B2" w:rsidRPr="00D82BF7" w:rsidRDefault="00D82BF7">
      <w:pPr>
        <w:ind w:left="104"/>
      </w:pPr>
      <w:r w:rsidRPr="00D82BF7">
        <w:rPr>
          <w:i/>
        </w:rPr>
        <w:t>Dr</w:t>
      </w:r>
      <w:r w:rsidRPr="00D82BF7">
        <w:rPr>
          <w:i/>
          <w:spacing w:val="-1"/>
        </w:rPr>
        <w:t>i</w:t>
      </w:r>
      <w:r w:rsidRPr="00D82BF7">
        <w:rPr>
          <w:i/>
        </w:rPr>
        <w:t>vi</w:t>
      </w:r>
      <w:r w:rsidRPr="00D82BF7">
        <w:rPr>
          <w:i/>
          <w:spacing w:val="1"/>
        </w:rPr>
        <w:t>n</w:t>
      </w:r>
      <w:r w:rsidRPr="00D82BF7">
        <w:rPr>
          <w:i/>
        </w:rPr>
        <w:t>g</w:t>
      </w:r>
      <w:r w:rsidRPr="00D82BF7">
        <w:rPr>
          <w:i/>
          <w:spacing w:val="-5"/>
        </w:rPr>
        <w:t xml:space="preserve"> </w:t>
      </w:r>
      <w:r w:rsidRPr="00D82BF7">
        <w:rPr>
          <w:i/>
        </w:rPr>
        <w:t>lice</w:t>
      </w:r>
      <w:r w:rsidRPr="00D82BF7">
        <w:rPr>
          <w:i/>
          <w:spacing w:val="1"/>
        </w:rPr>
        <w:t>n</w:t>
      </w:r>
      <w:r w:rsidRPr="00D82BF7">
        <w:rPr>
          <w:i/>
          <w:spacing w:val="-1"/>
        </w:rPr>
        <w:t>s</w:t>
      </w:r>
      <w:r w:rsidRPr="00D82BF7">
        <w:rPr>
          <w:i/>
        </w:rPr>
        <w:t>e:</w:t>
      </w:r>
      <w:r w:rsidRPr="00D82BF7">
        <w:rPr>
          <w:i/>
          <w:spacing w:val="45"/>
        </w:rPr>
        <w:t xml:space="preserve"> </w:t>
      </w:r>
      <w:r w:rsidRPr="00D82BF7">
        <w:rPr>
          <w:i/>
        </w:rPr>
        <w:t>Yes</w:t>
      </w:r>
    </w:p>
    <w:p w14:paraId="3F7015FE" w14:textId="51F24E6A" w:rsidR="007171B2" w:rsidRPr="00D82BF7" w:rsidRDefault="00D82BF7">
      <w:pPr>
        <w:spacing w:before="40"/>
        <w:rPr>
          <w:sz w:val="48"/>
          <w:szCs w:val="48"/>
        </w:rPr>
      </w:pPr>
      <w:r w:rsidRPr="00D82BF7">
        <w:br w:type="column"/>
      </w:r>
      <w:r w:rsidRPr="00D82BF7">
        <w:rPr>
          <w:rFonts w:ascii="Calibri" w:hAnsi="Calibri" w:cs="Calibri"/>
          <w:sz w:val="22"/>
          <w:szCs w:val="22"/>
        </w:rPr>
        <w:t>Sid Harris</w:t>
      </w:r>
    </w:p>
    <w:p w14:paraId="4A089407" w14:textId="77777777" w:rsidR="007171B2" w:rsidRPr="00D82BF7" w:rsidRDefault="00D82BF7">
      <w:pPr>
        <w:spacing w:before="98"/>
        <w:rPr>
          <w:sz w:val="40"/>
          <w:szCs w:val="40"/>
        </w:rPr>
      </w:pPr>
      <w:r w:rsidRPr="00D82BF7">
        <w:rPr>
          <w:sz w:val="40"/>
          <w:szCs w:val="40"/>
        </w:rPr>
        <w:t>C</w:t>
      </w:r>
      <w:r w:rsidRPr="00D82BF7">
        <w:rPr>
          <w:spacing w:val="-4"/>
          <w:sz w:val="40"/>
          <w:szCs w:val="40"/>
        </w:rPr>
        <w:t>E</w:t>
      </w:r>
      <w:r w:rsidRPr="00D82BF7">
        <w:rPr>
          <w:sz w:val="40"/>
          <w:szCs w:val="40"/>
        </w:rPr>
        <w:t>O</w:t>
      </w:r>
      <w:r w:rsidRPr="00D82BF7">
        <w:rPr>
          <w:spacing w:val="-3"/>
          <w:sz w:val="40"/>
          <w:szCs w:val="40"/>
        </w:rPr>
        <w:t xml:space="preserve"> </w:t>
      </w:r>
      <w:r w:rsidRPr="00D82BF7">
        <w:rPr>
          <w:sz w:val="40"/>
          <w:szCs w:val="40"/>
        </w:rPr>
        <w:t>r</w:t>
      </w:r>
      <w:r w:rsidRPr="00D82BF7">
        <w:rPr>
          <w:spacing w:val="-2"/>
          <w:sz w:val="40"/>
          <w:szCs w:val="40"/>
        </w:rPr>
        <w:t>es</w:t>
      </w:r>
      <w:r w:rsidRPr="00D82BF7">
        <w:rPr>
          <w:sz w:val="40"/>
          <w:szCs w:val="40"/>
        </w:rPr>
        <w:t>u</w:t>
      </w:r>
      <w:r w:rsidRPr="00D82BF7">
        <w:rPr>
          <w:spacing w:val="-4"/>
          <w:sz w:val="40"/>
          <w:szCs w:val="40"/>
        </w:rPr>
        <w:t>m</w:t>
      </w:r>
      <w:r w:rsidRPr="00D82BF7">
        <w:rPr>
          <w:sz w:val="40"/>
          <w:szCs w:val="40"/>
        </w:rPr>
        <w:t>e</w:t>
      </w:r>
    </w:p>
    <w:p w14:paraId="4623B9D1" w14:textId="77777777" w:rsidR="007171B2" w:rsidRPr="00D82BF7" w:rsidRDefault="007171B2">
      <w:pPr>
        <w:spacing w:before="6" w:line="120" w:lineRule="exact"/>
        <w:rPr>
          <w:sz w:val="12"/>
          <w:szCs w:val="12"/>
        </w:rPr>
      </w:pPr>
    </w:p>
    <w:p w14:paraId="639C68A1" w14:textId="77777777" w:rsidR="007171B2" w:rsidRPr="00D82BF7" w:rsidRDefault="00D82BF7">
      <w:r w:rsidRPr="00D82BF7">
        <w:rPr>
          <w:spacing w:val="11"/>
        </w:rPr>
        <w:t>P</w:t>
      </w:r>
      <w:r w:rsidRPr="00D82BF7">
        <w:rPr>
          <w:spacing w:val="13"/>
        </w:rPr>
        <w:t>E</w:t>
      </w:r>
      <w:r w:rsidRPr="00D82BF7">
        <w:rPr>
          <w:spacing w:val="11"/>
        </w:rPr>
        <w:t>RS</w:t>
      </w:r>
      <w:r w:rsidRPr="00D82BF7">
        <w:rPr>
          <w:spacing w:val="12"/>
        </w:rPr>
        <w:t>ON</w:t>
      </w:r>
      <w:r w:rsidRPr="00D82BF7">
        <w:rPr>
          <w:spacing w:val="10"/>
        </w:rPr>
        <w:t>A</w:t>
      </w:r>
      <w:r w:rsidRPr="00D82BF7">
        <w:t>L</w:t>
      </w:r>
      <w:r w:rsidRPr="00D82BF7">
        <w:rPr>
          <w:spacing w:val="14"/>
        </w:rPr>
        <w:t xml:space="preserve"> </w:t>
      </w:r>
      <w:r w:rsidRPr="00D82BF7">
        <w:rPr>
          <w:spacing w:val="11"/>
        </w:rPr>
        <w:t>S</w:t>
      </w:r>
      <w:r w:rsidRPr="00D82BF7">
        <w:rPr>
          <w:spacing w:val="12"/>
        </w:rPr>
        <w:t>UMM</w:t>
      </w:r>
      <w:r w:rsidRPr="00D82BF7">
        <w:rPr>
          <w:spacing w:val="10"/>
        </w:rPr>
        <w:t>A</w:t>
      </w:r>
      <w:r w:rsidRPr="00D82BF7">
        <w:rPr>
          <w:spacing w:val="11"/>
        </w:rPr>
        <w:t>R</w:t>
      </w:r>
      <w:r w:rsidRPr="00D82BF7">
        <w:t>Y</w:t>
      </w:r>
    </w:p>
    <w:p w14:paraId="0266E34D" w14:textId="77777777" w:rsidR="007171B2" w:rsidRPr="00D82BF7" w:rsidRDefault="007171B2">
      <w:pPr>
        <w:spacing w:before="11" w:line="280" w:lineRule="exact"/>
        <w:rPr>
          <w:sz w:val="28"/>
          <w:szCs w:val="28"/>
        </w:rPr>
      </w:pPr>
    </w:p>
    <w:p w14:paraId="402AA949" w14:textId="77777777" w:rsidR="007171B2" w:rsidRPr="00D82BF7" w:rsidRDefault="00D82BF7">
      <w:pPr>
        <w:spacing w:line="271" w:lineRule="auto"/>
        <w:ind w:right="83"/>
      </w:pPr>
      <w:r w:rsidRPr="00D82BF7">
        <w:t>A</w:t>
      </w:r>
      <w:r w:rsidRPr="00D82BF7">
        <w:rPr>
          <w:spacing w:val="6"/>
        </w:rPr>
        <w:t xml:space="preserve"> p</w:t>
      </w:r>
      <w:r w:rsidRPr="00D82BF7">
        <w:rPr>
          <w:spacing w:val="5"/>
        </w:rPr>
        <w:t>a</w:t>
      </w:r>
      <w:r w:rsidRPr="00D82BF7">
        <w:rPr>
          <w:spacing w:val="4"/>
        </w:rPr>
        <w:t>ssi</w:t>
      </w:r>
      <w:r w:rsidRPr="00D82BF7">
        <w:rPr>
          <w:spacing w:val="6"/>
        </w:rPr>
        <w:t>o</w:t>
      </w:r>
      <w:r w:rsidRPr="00D82BF7">
        <w:rPr>
          <w:spacing w:val="3"/>
        </w:rPr>
        <w:t>n</w:t>
      </w:r>
      <w:r w:rsidRPr="00D82BF7">
        <w:rPr>
          <w:spacing w:val="5"/>
        </w:rPr>
        <w:t>a</w:t>
      </w:r>
      <w:r w:rsidRPr="00D82BF7">
        <w:rPr>
          <w:spacing w:val="2"/>
        </w:rPr>
        <w:t>t</w:t>
      </w:r>
      <w:r w:rsidRPr="00D82BF7">
        <w:t xml:space="preserve">e </w:t>
      </w:r>
      <w:r w:rsidRPr="00D82BF7">
        <w:rPr>
          <w:spacing w:val="4"/>
        </w:rPr>
        <w:t>l</w:t>
      </w:r>
      <w:r w:rsidRPr="00D82BF7">
        <w:rPr>
          <w:spacing w:val="5"/>
        </w:rPr>
        <w:t>e</w:t>
      </w:r>
      <w:r w:rsidRPr="00D82BF7">
        <w:rPr>
          <w:spacing w:val="3"/>
        </w:rPr>
        <w:t>a</w:t>
      </w:r>
      <w:r w:rsidRPr="00D82BF7">
        <w:rPr>
          <w:spacing w:val="6"/>
        </w:rPr>
        <w:t>d</w:t>
      </w:r>
      <w:r w:rsidRPr="00D82BF7">
        <w:rPr>
          <w:spacing w:val="3"/>
        </w:rPr>
        <w:t>e</w:t>
      </w:r>
      <w:r w:rsidRPr="00D82BF7">
        <w:t>r</w:t>
      </w:r>
      <w:r w:rsidRPr="00D82BF7">
        <w:rPr>
          <w:spacing w:val="5"/>
        </w:rPr>
        <w:t xml:space="preserve"> </w:t>
      </w:r>
      <w:r w:rsidRPr="00D82BF7">
        <w:t>w</w:t>
      </w:r>
      <w:r w:rsidRPr="00D82BF7">
        <w:rPr>
          <w:spacing w:val="5"/>
        </w:rPr>
        <w:t>i</w:t>
      </w:r>
      <w:r w:rsidRPr="00D82BF7">
        <w:rPr>
          <w:spacing w:val="4"/>
        </w:rPr>
        <w:t>t</w:t>
      </w:r>
      <w:r w:rsidRPr="00D82BF7">
        <w:t>h</w:t>
      </w:r>
      <w:r w:rsidRPr="00D82BF7">
        <w:rPr>
          <w:spacing w:val="4"/>
        </w:rPr>
        <w:t xml:space="preserve"> </w:t>
      </w:r>
      <w:r w:rsidRPr="00D82BF7">
        <w:rPr>
          <w:spacing w:val="3"/>
        </w:rPr>
        <w:t>f</w:t>
      </w:r>
      <w:r w:rsidRPr="00D82BF7">
        <w:rPr>
          <w:spacing w:val="4"/>
        </w:rPr>
        <w:t>i</w:t>
      </w:r>
      <w:r w:rsidRPr="00D82BF7">
        <w:rPr>
          <w:spacing w:val="5"/>
        </w:rPr>
        <w:t>r</w:t>
      </w:r>
      <w:r w:rsidRPr="00D82BF7">
        <w:rPr>
          <w:spacing w:val="4"/>
        </w:rPr>
        <w:t>s</w:t>
      </w:r>
      <w:r w:rsidRPr="00D82BF7">
        <w:t>t</w:t>
      </w:r>
      <w:r w:rsidRPr="00D82BF7">
        <w:rPr>
          <w:spacing w:val="6"/>
        </w:rPr>
        <w:t xml:space="preserve"> </w:t>
      </w:r>
      <w:r w:rsidRPr="00D82BF7">
        <w:rPr>
          <w:spacing w:val="5"/>
        </w:rPr>
        <w:t>c</w:t>
      </w:r>
      <w:r w:rsidRPr="00D82BF7">
        <w:rPr>
          <w:spacing w:val="2"/>
        </w:rPr>
        <w:t>l</w:t>
      </w:r>
      <w:r w:rsidRPr="00D82BF7">
        <w:rPr>
          <w:spacing w:val="5"/>
        </w:rPr>
        <w:t>a</w:t>
      </w:r>
      <w:r w:rsidRPr="00D82BF7">
        <w:rPr>
          <w:spacing w:val="4"/>
        </w:rPr>
        <w:t>s</w:t>
      </w:r>
      <w:r w:rsidRPr="00D82BF7">
        <w:t>s</w:t>
      </w:r>
      <w:r w:rsidRPr="00D82BF7">
        <w:rPr>
          <w:spacing w:val="5"/>
        </w:rPr>
        <w:t xml:space="preserve"> </w:t>
      </w:r>
      <w:r w:rsidRPr="00D82BF7">
        <w:rPr>
          <w:spacing w:val="3"/>
        </w:rPr>
        <w:t>c</w:t>
      </w:r>
      <w:r w:rsidRPr="00D82BF7">
        <w:rPr>
          <w:spacing w:val="6"/>
        </w:rPr>
        <w:t>o</w:t>
      </w:r>
      <w:r w:rsidRPr="00D82BF7">
        <w:rPr>
          <w:spacing w:val="3"/>
        </w:rPr>
        <w:t>m</w:t>
      </w:r>
      <w:r w:rsidRPr="00D82BF7">
        <w:rPr>
          <w:spacing w:val="1"/>
        </w:rPr>
        <w:t>m</w:t>
      </w:r>
      <w:r w:rsidRPr="00D82BF7">
        <w:rPr>
          <w:spacing w:val="6"/>
        </w:rPr>
        <w:t>u</w:t>
      </w:r>
      <w:r w:rsidRPr="00D82BF7">
        <w:rPr>
          <w:spacing w:val="3"/>
        </w:rPr>
        <w:t>n</w:t>
      </w:r>
      <w:r w:rsidRPr="00D82BF7">
        <w:rPr>
          <w:spacing w:val="4"/>
        </w:rPr>
        <w:t>i</w:t>
      </w:r>
      <w:r w:rsidRPr="00D82BF7">
        <w:rPr>
          <w:spacing w:val="5"/>
        </w:rPr>
        <w:t>ca</w:t>
      </w:r>
      <w:r w:rsidRPr="00D82BF7">
        <w:rPr>
          <w:spacing w:val="4"/>
        </w:rPr>
        <w:t>ti</w:t>
      </w:r>
      <w:r w:rsidRPr="00D82BF7">
        <w:rPr>
          <w:spacing w:val="6"/>
        </w:rPr>
        <w:t>o</w:t>
      </w:r>
      <w:r w:rsidRPr="00D82BF7">
        <w:t>n</w:t>
      </w:r>
      <w:r w:rsidRPr="00D82BF7">
        <w:rPr>
          <w:spacing w:val="-4"/>
        </w:rPr>
        <w:t xml:space="preserve"> </w:t>
      </w:r>
      <w:r w:rsidRPr="00D82BF7">
        <w:rPr>
          <w:spacing w:val="4"/>
        </w:rPr>
        <w:t>s</w:t>
      </w:r>
      <w:r w:rsidRPr="00D82BF7">
        <w:rPr>
          <w:spacing w:val="3"/>
        </w:rPr>
        <w:t>k</w:t>
      </w:r>
      <w:r w:rsidRPr="00D82BF7">
        <w:rPr>
          <w:spacing w:val="4"/>
        </w:rPr>
        <w:t>ill</w:t>
      </w:r>
      <w:r w:rsidRPr="00D82BF7">
        <w:t xml:space="preserve">s </w:t>
      </w:r>
      <w:r w:rsidRPr="00D82BF7">
        <w:rPr>
          <w:spacing w:val="5"/>
        </w:rPr>
        <w:t>a</w:t>
      </w:r>
      <w:r w:rsidRPr="00D82BF7">
        <w:rPr>
          <w:spacing w:val="3"/>
        </w:rPr>
        <w:t>n</w:t>
      </w:r>
      <w:r w:rsidRPr="00D82BF7">
        <w:t>d</w:t>
      </w:r>
      <w:r w:rsidRPr="00D82BF7">
        <w:rPr>
          <w:spacing w:val="5"/>
        </w:rPr>
        <w:t xml:space="preserve"> </w:t>
      </w:r>
      <w:r w:rsidRPr="00D82BF7">
        <w:t>a</w:t>
      </w:r>
      <w:r w:rsidRPr="00D82BF7">
        <w:rPr>
          <w:spacing w:val="9"/>
        </w:rPr>
        <w:t xml:space="preserve"> </w:t>
      </w:r>
      <w:r w:rsidRPr="00D82BF7">
        <w:rPr>
          <w:spacing w:val="2"/>
        </w:rPr>
        <w:t>l</w:t>
      </w:r>
      <w:r w:rsidRPr="00D82BF7">
        <w:rPr>
          <w:spacing w:val="6"/>
        </w:rPr>
        <w:t>o</w:t>
      </w:r>
      <w:r w:rsidRPr="00D82BF7">
        <w:rPr>
          <w:spacing w:val="3"/>
        </w:rPr>
        <w:t>n</w:t>
      </w:r>
      <w:r w:rsidRPr="00D82BF7">
        <w:t>g</w:t>
      </w:r>
      <w:r w:rsidRPr="00D82BF7">
        <w:rPr>
          <w:spacing w:val="4"/>
        </w:rPr>
        <w:t xml:space="preserve"> t</w:t>
      </w:r>
      <w:r w:rsidRPr="00D82BF7">
        <w:rPr>
          <w:spacing w:val="3"/>
        </w:rPr>
        <w:t>r</w:t>
      </w:r>
      <w:r w:rsidRPr="00D82BF7">
        <w:rPr>
          <w:spacing w:val="5"/>
        </w:rPr>
        <w:t>ac</w:t>
      </w:r>
      <w:r w:rsidRPr="00D82BF7">
        <w:t>k</w:t>
      </w:r>
      <w:r w:rsidRPr="00D82BF7">
        <w:rPr>
          <w:spacing w:val="2"/>
        </w:rPr>
        <w:t xml:space="preserve"> </w:t>
      </w:r>
      <w:r w:rsidRPr="00D82BF7">
        <w:rPr>
          <w:spacing w:val="5"/>
        </w:rPr>
        <w:t>r</w:t>
      </w:r>
      <w:r w:rsidRPr="00D82BF7">
        <w:rPr>
          <w:spacing w:val="3"/>
        </w:rPr>
        <w:t>e</w:t>
      </w:r>
      <w:r w:rsidRPr="00D82BF7">
        <w:rPr>
          <w:spacing w:val="5"/>
        </w:rPr>
        <w:t>c</w:t>
      </w:r>
      <w:r w:rsidRPr="00D82BF7">
        <w:rPr>
          <w:spacing w:val="3"/>
        </w:rPr>
        <w:t>o</w:t>
      </w:r>
      <w:r w:rsidRPr="00D82BF7">
        <w:rPr>
          <w:spacing w:val="5"/>
        </w:rPr>
        <w:t>r</w:t>
      </w:r>
      <w:r w:rsidRPr="00D82BF7">
        <w:t>d</w:t>
      </w:r>
      <w:r w:rsidRPr="00D82BF7">
        <w:rPr>
          <w:spacing w:val="1"/>
        </w:rPr>
        <w:t xml:space="preserve"> </w:t>
      </w:r>
      <w:r w:rsidRPr="00D82BF7">
        <w:rPr>
          <w:spacing w:val="6"/>
        </w:rPr>
        <w:t>o</w:t>
      </w:r>
      <w:r w:rsidRPr="00D82BF7">
        <w:t xml:space="preserve">f </w:t>
      </w:r>
      <w:r w:rsidRPr="00D82BF7">
        <w:rPr>
          <w:spacing w:val="4"/>
        </w:rPr>
        <w:t>s</w:t>
      </w:r>
      <w:r w:rsidRPr="00D82BF7">
        <w:rPr>
          <w:spacing w:val="3"/>
        </w:rPr>
        <w:t>u</w:t>
      </w:r>
      <w:r w:rsidRPr="00D82BF7">
        <w:rPr>
          <w:spacing w:val="5"/>
        </w:rPr>
        <w:t>cc</w:t>
      </w:r>
      <w:r w:rsidRPr="00D82BF7">
        <w:rPr>
          <w:spacing w:val="6"/>
        </w:rPr>
        <w:t>e</w:t>
      </w:r>
      <w:r w:rsidRPr="00D82BF7">
        <w:rPr>
          <w:spacing w:val="4"/>
        </w:rPr>
        <w:t>ss</w:t>
      </w:r>
      <w:r w:rsidRPr="00D82BF7">
        <w:rPr>
          <w:spacing w:val="3"/>
        </w:rPr>
        <w:t>fu</w:t>
      </w:r>
      <w:r w:rsidRPr="00D82BF7">
        <w:rPr>
          <w:spacing w:val="4"/>
        </w:rPr>
        <w:t>ll</w:t>
      </w:r>
      <w:r w:rsidRPr="00D82BF7">
        <w:t>y</w:t>
      </w:r>
      <w:r w:rsidRPr="00D82BF7">
        <w:rPr>
          <w:spacing w:val="-2"/>
        </w:rPr>
        <w:t xml:space="preserve"> </w:t>
      </w:r>
      <w:r w:rsidRPr="00D82BF7">
        <w:rPr>
          <w:spacing w:val="1"/>
        </w:rPr>
        <w:t>m</w:t>
      </w:r>
      <w:r w:rsidRPr="00D82BF7">
        <w:rPr>
          <w:spacing w:val="5"/>
        </w:rPr>
        <w:t>a</w:t>
      </w:r>
      <w:r w:rsidRPr="00D82BF7">
        <w:rPr>
          <w:spacing w:val="3"/>
        </w:rPr>
        <w:t>n</w:t>
      </w:r>
      <w:r w:rsidRPr="00D82BF7">
        <w:rPr>
          <w:spacing w:val="5"/>
        </w:rPr>
        <w:t>a</w:t>
      </w:r>
      <w:r w:rsidRPr="00D82BF7">
        <w:rPr>
          <w:spacing w:val="6"/>
        </w:rPr>
        <w:t>g</w:t>
      </w:r>
      <w:r w:rsidRPr="00D82BF7">
        <w:rPr>
          <w:spacing w:val="8"/>
        </w:rPr>
        <w:t>e</w:t>
      </w:r>
      <w:r w:rsidRPr="00D82BF7">
        <w:rPr>
          <w:spacing w:val="1"/>
        </w:rPr>
        <w:t>m</w:t>
      </w:r>
      <w:r w:rsidRPr="00D82BF7">
        <w:rPr>
          <w:spacing w:val="5"/>
        </w:rPr>
        <w:t>e</w:t>
      </w:r>
      <w:r w:rsidRPr="00D82BF7">
        <w:rPr>
          <w:spacing w:val="3"/>
        </w:rPr>
        <w:t>n</w:t>
      </w:r>
      <w:r w:rsidRPr="00D82BF7">
        <w:rPr>
          <w:spacing w:val="4"/>
        </w:rPr>
        <w:t>t</w:t>
      </w:r>
      <w:r w:rsidRPr="00D82BF7">
        <w:t xml:space="preserve">. </w:t>
      </w:r>
      <w:r w:rsidRPr="00D82BF7">
        <w:rPr>
          <w:spacing w:val="5"/>
        </w:rPr>
        <w:t>Ha</w:t>
      </w:r>
      <w:r w:rsidRPr="00D82BF7">
        <w:rPr>
          <w:spacing w:val="3"/>
        </w:rPr>
        <w:t>r</w:t>
      </w:r>
      <w:r w:rsidRPr="00D82BF7">
        <w:rPr>
          <w:spacing w:val="5"/>
        </w:rPr>
        <w:t>r</w:t>
      </w:r>
      <w:r w:rsidRPr="00D82BF7">
        <w:t>y</w:t>
      </w:r>
      <w:r w:rsidRPr="00D82BF7">
        <w:rPr>
          <w:spacing w:val="1"/>
        </w:rPr>
        <w:t xml:space="preserve"> </w:t>
      </w:r>
      <w:r w:rsidRPr="00D82BF7">
        <w:rPr>
          <w:spacing w:val="4"/>
        </w:rPr>
        <w:t>i</w:t>
      </w:r>
      <w:r w:rsidRPr="00D82BF7">
        <w:t>s</w:t>
      </w:r>
      <w:r w:rsidRPr="00D82BF7">
        <w:rPr>
          <w:spacing w:val="8"/>
        </w:rPr>
        <w:t xml:space="preserve"> e</w:t>
      </w:r>
      <w:r w:rsidRPr="00D82BF7">
        <w:rPr>
          <w:spacing w:val="6"/>
        </w:rPr>
        <w:t>d</w:t>
      </w:r>
      <w:r w:rsidRPr="00D82BF7">
        <w:rPr>
          <w:spacing w:val="3"/>
        </w:rPr>
        <w:t>uc</w:t>
      </w:r>
      <w:r w:rsidRPr="00D82BF7">
        <w:rPr>
          <w:spacing w:val="5"/>
        </w:rPr>
        <w:t>a</w:t>
      </w:r>
      <w:r w:rsidRPr="00D82BF7">
        <w:rPr>
          <w:spacing w:val="4"/>
        </w:rPr>
        <w:t>t</w:t>
      </w:r>
      <w:r w:rsidRPr="00D82BF7">
        <w:rPr>
          <w:spacing w:val="3"/>
        </w:rPr>
        <w:t>e</w:t>
      </w:r>
      <w:r w:rsidRPr="00D82BF7">
        <w:t>d</w:t>
      </w:r>
      <w:r w:rsidRPr="00D82BF7">
        <w:rPr>
          <w:spacing w:val="4"/>
        </w:rPr>
        <w:t xml:space="preserve"> </w:t>
      </w:r>
      <w:r w:rsidRPr="00D82BF7">
        <w:rPr>
          <w:spacing w:val="2"/>
        </w:rPr>
        <w:t>t</w:t>
      </w:r>
      <w:r w:rsidRPr="00D82BF7">
        <w:t>o</w:t>
      </w:r>
      <w:r w:rsidRPr="00D82BF7">
        <w:rPr>
          <w:spacing w:val="6"/>
        </w:rPr>
        <w:t xml:space="preserve"> </w:t>
      </w:r>
      <w:r w:rsidRPr="00D82BF7">
        <w:t>a</w:t>
      </w:r>
      <w:r w:rsidRPr="00D82BF7">
        <w:rPr>
          <w:spacing w:val="9"/>
        </w:rPr>
        <w:t xml:space="preserve"> </w:t>
      </w:r>
      <w:r w:rsidRPr="00D82BF7">
        <w:rPr>
          <w:spacing w:val="3"/>
        </w:rPr>
        <w:t>ve</w:t>
      </w:r>
      <w:r w:rsidRPr="00D82BF7">
        <w:rPr>
          <w:spacing w:val="5"/>
        </w:rPr>
        <w:t>r</w:t>
      </w:r>
      <w:r w:rsidRPr="00D82BF7">
        <w:t>y</w:t>
      </w:r>
      <w:r w:rsidRPr="00D82BF7">
        <w:rPr>
          <w:spacing w:val="2"/>
        </w:rPr>
        <w:t xml:space="preserve"> </w:t>
      </w:r>
      <w:r w:rsidRPr="00D82BF7">
        <w:rPr>
          <w:spacing w:val="3"/>
        </w:rPr>
        <w:t>h</w:t>
      </w:r>
      <w:r w:rsidRPr="00D82BF7">
        <w:rPr>
          <w:spacing w:val="4"/>
        </w:rPr>
        <w:t>i</w:t>
      </w:r>
      <w:r w:rsidRPr="00D82BF7">
        <w:rPr>
          <w:spacing w:val="3"/>
        </w:rPr>
        <w:t>g</w:t>
      </w:r>
      <w:r w:rsidRPr="00D82BF7">
        <w:t>h</w:t>
      </w:r>
      <w:r w:rsidRPr="00D82BF7">
        <w:rPr>
          <w:spacing w:val="4"/>
        </w:rPr>
        <w:t xml:space="preserve"> l</w:t>
      </w:r>
      <w:r w:rsidRPr="00D82BF7">
        <w:rPr>
          <w:spacing w:val="5"/>
        </w:rPr>
        <w:t>e</w:t>
      </w:r>
      <w:r w:rsidRPr="00D82BF7">
        <w:rPr>
          <w:spacing w:val="3"/>
        </w:rPr>
        <w:t>v</w:t>
      </w:r>
      <w:r w:rsidRPr="00D82BF7">
        <w:rPr>
          <w:spacing w:val="5"/>
        </w:rPr>
        <w:t>e</w:t>
      </w:r>
      <w:r w:rsidRPr="00D82BF7">
        <w:rPr>
          <w:spacing w:val="4"/>
        </w:rPr>
        <w:t>l</w:t>
      </w:r>
      <w:r w:rsidRPr="00D82BF7">
        <w:t>,</w:t>
      </w:r>
      <w:r w:rsidRPr="00D82BF7">
        <w:rPr>
          <w:spacing w:val="4"/>
        </w:rPr>
        <w:t xml:space="preserve"> </w:t>
      </w:r>
      <w:r w:rsidRPr="00D82BF7">
        <w:t>w</w:t>
      </w:r>
      <w:r w:rsidRPr="00D82BF7">
        <w:rPr>
          <w:spacing w:val="5"/>
        </w:rPr>
        <w:t>i</w:t>
      </w:r>
      <w:r w:rsidRPr="00D82BF7">
        <w:rPr>
          <w:spacing w:val="4"/>
        </w:rPr>
        <w:t>t</w:t>
      </w:r>
      <w:r w:rsidRPr="00D82BF7">
        <w:t>h</w:t>
      </w:r>
      <w:r w:rsidRPr="00D82BF7">
        <w:rPr>
          <w:spacing w:val="4"/>
        </w:rPr>
        <w:t xml:space="preserve"> </w:t>
      </w:r>
      <w:r w:rsidRPr="00D82BF7">
        <w:rPr>
          <w:spacing w:val="5"/>
        </w:rPr>
        <w:t>e</w:t>
      </w:r>
      <w:r w:rsidRPr="00D82BF7">
        <w:rPr>
          <w:spacing w:val="3"/>
        </w:rPr>
        <w:t>x</w:t>
      </w:r>
      <w:r w:rsidRPr="00D82BF7">
        <w:rPr>
          <w:spacing w:val="4"/>
        </w:rPr>
        <w:t>t</w:t>
      </w:r>
      <w:r w:rsidRPr="00D82BF7">
        <w:rPr>
          <w:spacing w:val="5"/>
        </w:rPr>
        <w:t>e</w:t>
      </w:r>
      <w:r w:rsidRPr="00D82BF7">
        <w:rPr>
          <w:spacing w:val="3"/>
        </w:rPr>
        <w:t>n</w:t>
      </w:r>
      <w:r w:rsidRPr="00D82BF7">
        <w:rPr>
          <w:spacing w:val="4"/>
        </w:rPr>
        <w:t>si</w:t>
      </w:r>
      <w:r w:rsidRPr="00D82BF7">
        <w:rPr>
          <w:spacing w:val="3"/>
        </w:rPr>
        <w:t>v</w:t>
      </w:r>
      <w:r w:rsidRPr="00D82BF7">
        <w:t xml:space="preserve">e </w:t>
      </w:r>
      <w:r w:rsidRPr="00D82BF7">
        <w:rPr>
          <w:spacing w:val="3"/>
        </w:rPr>
        <w:t>kn</w:t>
      </w:r>
      <w:r w:rsidRPr="00D82BF7">
        <w:rPr>
          <w:spacing w:val="8"/>
        </w:rPr>
        <w:t>o</w:t>
      </w:r>
      <w:r w:rsidRPr="00D82BF7">
        <w:t>w</w:t>
      </w:r>
      <w:r w:rsidRPr="00D82BF7">
        <w:rPr>
          <w:spacing w:val="5"/>
        </w:rPr>
        <w:t>le</w:t>
      </w:r>
      <w:r w:rsidRPr="00D82BF7">
        <w:rPr>
          <w:spacing w:val="6"/>
        </w:rPr>
        <w:t>d</w:t>
      </w:r>
      <w:r w:rsidRPr="00D82BF7">
        <w:rPr>
          <w:spacing w:val="3"/>
        </w:rPr>
        <w:t>g</w:t>
      </w:r>
      <w:r w:rsidRPr="00D82BF7">
        <w:t>e</w:t>
      </w:r>
      <w:r w:rsidRPr="00D82BF7">
        <w:rPr>
          <w:spacing w:val="1"/>
        </w:rPr>
        <w:t xml:space="preserve"> </w:t>
      </w:r>
      <w:r w:rsidRPr="00D82BF7">
        <w:rPr>
          <w:spacing w:val="6"/>
        </w:rPr>
        <w:t>o</w:t>
      </w:r>
      <w:r w:rsidRPr="00D82BF7">
        <w:t>f</w:t>
      </w:r>
      <w:r w:rsidRPr="00D82BF7">
        <w:rPr>
          <w:spacing w:val="4"/>
        </w:rPr>
        <w:t xml:space="preserve"> </w:t>
      </w:r>
      <w:r w:rsidRPr="00D82BF7">
        <w:rPr>
          <w:spacing w:val="5"/>
        </w:rPr>
        <w:t>a</w:t>
      </w:r>
      <w:r w:rsidRPr="00D82BF7">
        <w:rPr>
          <w:spacing w:val="4"/>
        </w:rPr>
        <w:t>l</w:t>
      </w:r>
      <w:r w:rsidRPr="00D82BF7">
        <w:t>l</w:t>
      </w:r>
      <w:r w:rsidRPr="00D82BF7">
        <w:rPr>
          <w:spacing w:val="5"/>
        </w:rPr>
        <w:t xml:space="preserve"> c</w:t>
      </w:r>
      <w:r w:rsidRPr="00D82BF7">
        <w:rPr>
          <w:spacing w:val="3"/>
        </w:rPr>
        <w:t>ur</w:t>
      </w:r>
      <w:r w:rsidRPr="00D82BF7">
        <w:rPr>
          <w:spacing w:val="5"/>
        </w:rPr>
        <w:t>re</w:t>
      </w:r>
      <w:r w:rsidRPr="00D82BF7">
        <w:rPr>
          <w:spacing w:val="3"/>
        </w:rPr>
        <w:t>n</w:t>
      </w:r>
      <w:r w:rsidRPr="00D82BF7">
        <w:t>t</w:t>
      </w:r>
      <w:r w:rsidRPr="00D82BF7">
        <w:rPr>
          <w:spacing w:val="1"/>
        </w:rPr>
        <w:t xml:space="preserve"> </w:t>
      </w:r>
      <w:r w:rsidRPr="00D82BF7">
        <w:rPr>
          <w:spacing w:val="5"/>
        </w:rPr>
        <w:t>e</w:t>
      </w:r>
      <w:r w:rsidRPr="00D82BF7">
        <w:rPr>
          <w:spacing w:val="3"/>
        </w:rPr>
        <w:t>con</w:t>
      </w:r>
      <w:r w:rsidRPr="00D82BF7">
        <w:rPr>
          <w:spacing w:val="6"/>
        </w:rPr>
        <w:t>o</w:t>
      </w:r>
      <w:r w:rsidRPr="00D82BF7">
        <w:rPr>
          <w:spacing w:val="1"/>
        </w:rPr>
        <w:t>m</w:t>
      </w:r>
      <w:r w:rsidRPr="00D82BF7">
        <w:rPr>
          <w:spacing w:val="4"/>
        </w:rPr>
        <w:t>i</w:t>
      </w:r>
      <w:r w:rsidRPr="00D82BF7">
        <w:rPr>
          <w:spacing w:val="5"/>
        </w:rPr>
        <w:t>c</w:t>
      </w:r>
      <w:r w:rsidRPr="00D82BF7">
        <w:t>,</w:t>
      </w:r>
      <w:r w:rsidRPr="00D82BF7">
        <w:rPr>
          <w:spacing w:val="2"/>
        </w:rPr>
        <w:t xml:space="preserve"> </w:t>
      </w:r>
      <w:r w:rsidRPr="00D82BF7">
        <w:rPr>
          <w:spacing w:val="4"/>
        </w:rPr>
        <w:t>s</w:t>
      </w:r>
      <w:r w:rsidRPr="00D82BF7">
        <w:rPr>
          <w:spacing w:val="6"/>
        </w:rPr>
        <w:t>o</w:t>
      </w:r>
      <w:r w:rsidRPr="00D82BF7">
        <w:rPr>
          <w:spacing w:val="5"/>
        </w:rPr>
        <w:t>c</w:t>
      </w:r>
      <w:r w:rsidRPr="00D82BF7">
        <w:rPr>
          <w:spacing w:val="2"/>
        </w:rPr>
        <w:t>i</w:t>
      </w:r>
      <w:r w:rsidRPr="00D82BF7">
        <w:rPr>
          <w:spacing w:val="5"/>
        </w:rPr>
        <w:t>a</w:t>
      </w:r>
      <w:r w:rsidRPr="00D82BF7">
        <w:t>l</w:t>
      </w:r>
      <w:r w:rsidRPr="00D82BF7">
        <w:rPr>
          <w:spacing w:val="2"/>
        </w:rPr>
        <w:t xml:space="preserve"> </w:t>
      </w:r>
      <w:r w:rsidRPr="00D82BF7">
        <w:rPr>
          <w:spacing w:val="5"/>
        </w:rPr>
        <w:t>a</w:t>
      </w:r>
      <w:r w:rsidRPr="00D82BF7">
        <w:rPr>
          <w:spacing w:val="3"/>
        </w:rPr>
        <w:t>n</w:t>
      </w:r>
      <w:r w:rsidRPr="00D82BF7">
        <w:t>d</w:t>
      </w:r>
      <w:r w:rsidRPr="00D82BF7">
        <w:rPr>
          <w:spacing w:val="5"/>
        </w:rPr>
        <w:t xml:space="preserve"> </w:t>
      </w:r>
      <w:r w:rsidRPr="00D82BF7">
        <w:rPr>
          <w:spacing w:val="3"/>
        </w:rPr>
        <w:t>r</w:t>
      </w:r>
      <w:r w:rsidRPr="00D82BF7">
        <w:rPr>
          <w:spacing w:val="5"/>
        </w:rPr>
        <w:t>e</w:t>
      </w:r>
      <w:r w:rsidRPr="00D82BF7">
        <w:rPr>
          <w:spacing w:val="3"/>
        </w:rPr>
        <w:t>gu</w:t>
      </w:r>
      <w:r w:rsidRPr="00D82BF7">
        <w:rPr>
          <w:spacing w:val="4"/>
        </w:rPr>
        <w:t>l</w:t>
      </w:r>
      <w:r w:rsidRPr="00D82BF7">
        <w:rPr>
          <w:spacing w:val="5"/>
        </w:rPr>
        <w:t>a</w:t>
      </w:r>
      <w:r w:rsidRPr="00D82BF7">
        <w:rPr>
          <w:spacing w:val="4"/>
        </w:rPr>
        <w:t>t</w:t>
      </w:r>
      <w:r w:rsidRPr="00D82BF7">
        <w:rPr>
          <w:spacing w:val="3"/>
        </w:rPr>
        <w:t>o</w:t>
      </w:r>
      <w:r w:rsidRPr="00D82BF7">
        <w:rPr>
          <w:spacing w:val="5"/>
        </w:rPr>
        <w:t>r</w:t>
      </w:r>
      <w:r w:rsidRPr="00D82BF7">
        <w:t>y</w:t>
      </w:r>
      <w:r w:rsidRPr="00D82BF7">
        <w:rPr>
          <w:spacing w:val="-2"/>
        </w:rPr>
        <w:t xml:space="preserve"> </w:t>
      </w:r>
      <w:r w:rsidRPr="00D82BF7">
        <w:rPr>
          <w:spacing w:val="4"/>
        </w:rPr>
        <w:t>iss</w:t>
      </w:r>
      <w:r w:rsidRPr="00D82BF7">
        <w:rPr>
          <w:spacing w:val="3"/>
        </w:rPr>
        <w:t>u</w:t>
      </w:r>
      <w:r w:rsidRPr="00D82BF7">
        <w:rPr>
          <w:spacing w:val="5"/>
        </w:rPr>
        <w:t>e</w:t>
      </w:r>
      <w:r w:rsidRPr="00D82BF7">
        <w:rPr>
          <w:spacing w:val="4"/>
        </w:rPr>
        <w:t>s</w:t>
      </w:r>
      <w:r w:rsidRPr="00D82BF7">
        <w:t>.</w:t>
      </w:r>
      <w:r w:rsidRPr="00D82BF7">
        <w:rPr>
          <w:spacing w:val="20"/>
        </w:rPr>
        <w:t xml:space="preserve"> </w:t>
      </w:r>
      <w:r w:rsidRPr="00D82BF7">
        <w:rPr>
          <w:spacing w:val="3"/>
        </w:rPr>
        <w:t>A</w:t>
      </w:r>
      <w:r w:rsidRPr="00D82BF7">
        <w:t>n</w:t>
      </w:r>
      <w:r w:rsidRPr="00D82BF7">
        <w:rPr>
          <w:spacing w:val="6"/>
        </w:rPr>
        <w:t xml:space="preserve"> </w:t>
      </w:r>
      <w:r w:rsidRPr="00D82BF7">
        <w:rPr>
          <w:spacing w:val="4"/>
        </w:rPr>
        <w:t>i</w:t>
      </w:r>
      <w:r w:rsidRPr="00D82BF7">
        <w:rPr>
          <w:spacing w:val="3"/>
        </w:rPr>
        <w:t>n</w:t>
      </w:r>
      <w:r w:rsidRPr="00D82BF7">
        <w:rPr>
          <w:spacing w:val="4"/>
        </w:rPr>
        <w:t>s</w:t>
      </w:r>
      <w:r w:rsidRPr="00D82BF7">
        <w:rPr>
          <w:spacing w:val="6"/>
        </w:rPr>
        <w:t>p</w:t>
      </w:r>
      <w:r w:rsidRPr="00D82BF7">
        <w:rPr>
          <w:spacing w:val="4"/>
        </w:rPr>
        <w:t>i</w:t>
      </w:r>
      <w:r w:rsidRPr="00D82BF7">
        <w:rPr>
          <w:spacing w:val="3"/>
        </w:rPr>
        <w:t>r</w:t>
      </w:r>
      <w:r w:rsidRPr="00D82BF7">
        <w:rPr>
          <w:spacing w:val="4"/>
        </w:rPr>
        <w:t>i</w:t>
      </w:r>
      <w:r w:rsidRPr="00D82BF7">
        <w:rPr>
          <w:spacing w:val="3"/>
        </w:rPr>
        <w:t>n</w:t>
      </w:r>
      <w:r w:rsidRPr="00D82BF7">
        <w:t>g</w:t>
      </w:r>
      <w:r w:rsidRPr="00D82BF7">
        <w:rPr>
          <w:spacing w:val="1"/>
        </w:rPr>
        <w:t xml:space="preserve"> </w:t>
      </w:r>
      <w:r w:rsidRPr="00D82BF7">
        <w:rPr>
          <w:spacing w:val="5"/>
        </w:rPr>
        <w:t>a</w:t>
      </w:r>
      <w:r w:rsidRPr="00D82BF7">
        <w:rPr>
          <w:spacing w:val="3"/>
        </w:rPr>
        <w:t>n</w:t>
      </w:r>
      <w:r w:rsidRPr="00D82BF7">
        <w:t xml:space="preserve">d </w:t>
      </w:r>
      <w:r w:rsidRPr="00D82BF7">
        <w:rPr>
          <w:spacing w:val="1"/>
        </w:rPr>
        <w:t>m</w:t>
      </w:r>
      <w:r w:rsidRPr="00D82BF7">
        <w:rPr>
          <w:spacing w:val="6"/>
        </w:rPr>
        <w:t>o</w:t>
      </w:r>
      <w:r w:rsidRPr="00D82BF7">
        <w:rPr>
          <w:spacing w:val="4"/>
        </w:rPr>
        <w:t>ti</w:t>
      </w:r>
      <w:r w:rsidRPr="00D82BF7">
        <w:rPr>
          <w:spacing w:val="3"/>
        </w:rPr>
        <w:t>v</w:t>
      </w:r>
      <w:r w:rsidRPr="00D82BF7">
        <w:rPr>
          <w:spacing w:val="5"/>
        </w:rPr>
        <w:t>a</w:t>
      </w:r>
      <w:r w:rsidRPr="00D82BF7">
        <w:rPr>
          <w:spacing w:val="4"/>
        </w:rPr>
        <w:t>ti</w:t>
      </w:r>
      <w:r w:rsidRPr="00D82BF7">
        <w:rPr>
          <w:spacing w:val="6"/>
        </w:rPr>
        <w:t>o</w:t>
      </w:r>
      <w:r w:rsidRPr="00D82BF7">
        <w:rPr>
          <w:spacing w:val="3"/>
        </w:rPr>
        <w:t>n</w:t>
      </w:r>
      <w:r w:rsidRPr="00D82BF7">
        <w:rPr>
          <w:spacing w:val="5"/>
        </w:rPr>
        <w:t>a</w:t>
      </w:r>
      <w:r w:rsidRPr="00D82BF7">
        <w:t>l</w:t>
      </w:r>
      <w:r w:rsidRPr="00D82BF7">
        <w:rPr>
          <w:spacing w:val="-1"/>
        </w:rPr>
        <w:t xml:space="preserve"> </w:t>
      </w:r>
      <w:r w:rsidRPr="00D82BF7">
        <w:rPr>
          <w:spacing w:val="1"/>
        </w:rPr>
        <w:t>m</w:t>
      </w:r>
      <w:r w:rsidRPr="00D82BF7">
        <w:rPr>
          <w:spacing w:val="5"/>
        </w:rPr>
        <w:t>a</w:t>
      </w:r>
      <w:r w:rsidRPr="00D82BF7">
        <w:rPr>
          <w:spacing w:val="3"/>
        </w:rPr>
        <w:t>n</w:t>
      </w:r>
      <w:r w:rsidRPr="00D82BF7">
        <w:rPr>
          <w:spacing w:val="5"/>
        </w:rPr>
        <w:t>a</w:t>
      </w:r>
      <w:r w:rsidRPr="00D82BF7">
        <w:rPr>
          <w:spacing w:val="3"/>
        </w:rPr>
        <w:t>g</w:t>
      </w:r>
      <w:r w:rsidRPr="00D82BF7">
        <w:rPr>
          <w:spacing w:val="5"/>
        </w:rPr>
        <w:t>e</w:t>
      </w:r>
      <w:r w:rsidRPr="00D82BF7">
        <w:t>r</w:t>
      </w:r>
      <w:r w:rsidRPr="00D82BF7">
        <w:rPr>
          <w:spacing w:val="3"/>
        </w:rPr>
        <w:t xml:space="preserve"> </w:t>
      </w:r>
      <w:r w:rsidRPr="00D82BF7">
        <w:t>w</w:t>
      </w:r>
      <w:r w:rsidRPr="00D82BF7">
        <w:rPr>
          <w:spacing w:val="5"/>
        </w:rPr>
        <w:t>i</w:t>
      </w:r>
      <w:r w:rsidRPr="00D82BF7">
        <w:rPr>
          <w:spacing w:val="4"/>
        </w:rPr>
        <w:t>t</w:t>
      </w:r>
      <w:r w:rsidRPr="00D82BF7">
        <w:t>h</w:t>
      </w:r>
      <w:r w:rsidRPr="00D82BF7">
        <w:rPr>
          <w:spacing w:val="4"/>
        </w:rPr>
        <w:t xml:space="preserve"> </w:t>
      </w:r>
      <w:r w:rsidRPr="00D82BF7">
        <w:rPr>
          <w:spacing w:val="3"/>
        </w:rPr>
        <w:t>f</w:t>
      </w:r>
      <w:r w:rsidRPr="00D82BF7">
        <w:rPr>
          <w:spacing w:val="4"/>
        </w:rPr>
        <w:t>i</w:t>
      </w:r>
      <w:r w:rsidRPr="00D82BF7">
        <w:rPr>
          <w:spacing w:val="5"/>
        </w:rPr>
        <w:t>r</w:t>
      </w:r>
      <w:r w:rsidRPr="00D82BF7">
        <w:rPr>
          <w:spacing w:val="4"/>
        </w:rPr>
        <w:t>s</w:t>
      </w:r>
      <w:r w:rsidRPr="00D82BF7">
        <w:rPr>
          <w:spacing w:val="11"/>
        </w:rPr>
        <w:t>t</w:t>
      </w:r>
      <w:r w:rsidRPr="00D82BF7">
        <w:rPr>
          <w:spacing w:val="3"/>
        </w:rPr>
        <w:t>-</w:t>
      </w:r>
      <w:r w:rsidRPr="00D82BF7">
        <w:rPr>
          <w:spacing w:val="5"/>
        </w:rPr>
        <w:t>ra</w:t>
      </w:r>
      <w:r w:rsidRPr="00D82BF7">
        <w:rPr>
          <w:spacing w:val="2"/>
        </w:rPr>
        <w:t>t</w:t>
      </w:r>
      <w:r w:rsidRPr="00D82BF7">
        <w:t>e</w:t>
      </w:r>
      <w:r w:rsidRPr="00D82BF7">
        <w:rPr>
          <w:spacing w:val="3"/>
        </w:rPr>
        <w:t xml:space="preserve"> </w:t>
      </w:r>
      <w:r w:rsidRPr="00D82BF7">
        <w:rPr>
          <w:spacing w:val="4"/>
        </w:rPr>
        <w:t>i</w:t>
      </w:r>
      <w:r w:rsidRPr="00D82BF7">
        <w:rPr>
          <w:spacing w:val="3"/>
        </w:rPr>
        <w:t>n</w:t>
      </w:r>
      <w:r w:rsidRPr="00D82BF7">
        <w:rPr>
          <w:spacing w:val="2"/>
        </w:rPr>
        <w:t>t</w:t>
      </w:r>
      <w:r w:rsidRPr="00D82BF7">
        <w:rPr>
          <w:spacing w:val="5"/>
        </w:rPr>
        <w:t>e</w:t>
      </w:r>
      <w:r w:rsidRPr="00D82BF7">
        <w:rPr>
          <w:spacing w:val="3"/>
        </w:rPr>
        <w:t>r</w:t>
      </w:r>
      <w:r w:rsidRPr="00D82BF7">
        <w:rPr>
          <w:spacing w:val="6"/>
        </w:rPr>
        <w:t>p</w:t>
      </w:r>
      <w:r w:rsidRPr="00D82BF7">
        <w:rPr>
          <w:spacing w:val="3"/>
        </w:rPr>
        <w:t>e</w:t>
      </w:r>
      <w:r w:rsidRPr="00D82BF7">
        <w:rPr>
          <w:spacing w:val="5"/>
        </w:rPr>
        <w:t>r</w:t>
      </w:r>
      <w:r w:rsidRPr="00D82BF7">
        <w:rPr>
          <w:spacing w:val="4"/>
        </w:rPr>
        <w:t>s</w:t>
      </w:r>
      <w:r w:rsidRPr="00D82BF7">
        <w:rPr>
          <w:spacing w:val="6"/>
        </w:rPr>
        <w:t>o</w:t>
      </w:r>
      <w:r w:rsidRPr="00D82BF7">
        <w:rPr>
          <w:spacing w:val="3"/>
        </w:rPr>
        <w:t>n</w:t>
      </w:r>
      <w:r w:rsidRPr="00D82BF7">
        <w:rPr>
          <w:spacing w:val="5"/>
        </w:rPr>
        <w:t>a</w:t>
      </w:r>
      <w:r w:rsidRPr="00D82BF7">
        <w:t>l</w:t>
      </w:r>
      <w:r w:rsidRPr="00D82BF7">
        <w:rPr>
          <w:spacing w:val="-3"/>
        </w:rPr>
        <w:t xml:space="preserve"> </w:t>
      </w:r>
      <w:r w:rsidRPr="00D82BF7">
        <w:rPr>
          <w:spacing w:val="4"/>
        </w:rPr>
        <w:t>s</w:t>
      </w:r>
      <w:r w:rsidRPr="00D82BF7">
        <w:rPr>
          <w:spacing w:val="3"/>
        </w:rPr>
        <w:t>k</w:t>
      </w:r>
      <w:r w:rsidRPr="00D82BF7">
        <w:rPr>
          <w:spacing w:val="4"/>
        </w:rPr>
        <w:t>ill</w:t>
      </w:r>
      <w:r w:rsidRPr="00D82BF7">
        <w:t>s</w:t>
      </w:r>
      <w:r w:rsidRPr="00D82BF7">
        <w:rPr>
          <w:spacing w:val="8"/>
        </w:rPr>
        <w:t xml:space="preserve"> </w:t>
      </w:r>
      <w:r w:rsidRPr="00D82BF7">
        <w:rPr>
          <w:spacing w:val="3"/>
        </w:rPr>
        <w:t>an</w:t>
      </w:r>
      <w:r w:rsidRPr="00D82BF7">
        <w:t>d</w:t>
      </w:r>
      <w:r w:rsidRPr="00D82BF7">
        <w:rPr>
          <w:spacing w:val="8"/>
        </w:rPr>
        <w:t xml:space="preserve"> </w:t>
      </w:r>
      <w:r w:rsidRPr="00D82BF7">
        <w:rPr>
          <w:spacing w:val="4"/>
        </w:rPr>
        <w:t>t</w:t>
      </w:r>
      <w:r w:rsidRPr="00D82BF7">
        <w:rPr>
          <w:spacing w:val="3"/>
        </w:rPr>
        <w:t>h</w:t>
      </w:r>
      <w:r w:rsidRPr="00D82BF7">
        <w:t>e</w:t>
      </w:r>
      <w:r w:rsidRPr="00D82BF7">
        <w:rPr>
          <w:spacing w:val="6"/>
        </w:rPr>
        <w:t xml:space="preserve"> </w:t>
      </w:r>
      <w:r w:rsidRPr="00D82BF7">
        <w:rPr>
          <w:spacing w:val="3"/>
        </w:rPr>
        <w:t>a</w:t>
      </w:r>
      <w:r w:rsidRPr="00D82BF7">
        <w:rPr>
          <w:spacing w:val="6"/>
        </w:rPr>
        <w:t>b</w:t>
      </w:r>
      <w:r w:rsidRPr="00D82BF7">
        <w:rPr>
          <w:spacing w:val="4"/>
        </w:rPr>
        <w:t>ilit</w:t>
      </w:r>
      <w:r w:rsidRPr="00D82BF7">
        <w:t>y</w:t>
      </w:r>
      <w:r w:rsidRPr="00D82BF7">
        <w:rPr>
          <w:spacing w:val="1"/>
        </w:rPr>
        <w:t xml:space="preserve"> </w:t>
      </w:r>
      <w:r w:rsidRPr="00D82BF7">
        <w:rPr>
          <w:spacing w:val="5"/>
        </w:rPr>
        <w:t>a</w:t>
      </w:r>
      <w:r w:rsidRPr="00D82BF7">
        <w:rPr>
          <w:spacing w:val="3"/>
        </w:rPr>
        <w:t>n</w:t>
      </w:r>
      <w:r w:rsidRPr="00D82BF7">
        <w:t>d</w:t>
      </w:r>
      <w:r w:rsidRPr="00D82BF7">
        <w:rPr>
          <w:spacing w:val="5"/>
        </w:rPr>
        <w:t xml:space="preserve"> </w:t>
      </w:r>
      <w:r w:rsidRPr="00D82BF7">
        <w:rPr>
          <w:spacing w:val="3"/>
        </w:rPr>
        <w:t>p</w:t>
      </w:r>
      <w:r w:rsidRPr="00D82BF7">
        <w:rPr>
          <w:spacing w:val="5"/>
        </w:rPr>
        <w:t>a</w:t>
      </w:r>
      <w:r w:rsidRPr="00D82BF7">
        <w:rPr>
          <w:spacing w:val="4"/>
        </w:rPr>
        <w:t>ssi</w:t>
      </w:r>
      <w:r w:rsidRPr="00D82BF7">
        <w:rPr>
          <w:spacing w:val="6"/>
        </w:rPr>
        <w:t>o</w:t>
      </w:r>
      <w:r w:rsidRPr="00D82BF7">
        <w:t xml:space="preserve">n </w:t>
      </w:r>
      <w:r w:rsidRPr="00D82BF7">
        <w:rPr>
          <w:spacing w:val="4"/>
        </w:rPr>
        <w:t>t</w:t>
      </w:r>
      <w:r w:rsidRPr="00D82BF7">
        <w:t>o</w:t>
      </w:r>
      <w:r w:rsidRPr="00D82BF7">
        <w:rPr>
          <w:spacing w:val="6"/>
        </w:rPr>
        <w:t xml:space="preserve"> d</w:t>
      </w:r>
      <w:r w:rsidRPr="00D82BF7">
        <w:rPr>
          <w:spacing w:val="5"/>
        </w:rPr>
        <w:t>e</w:t>
      </w:r>
      <w:r w:rsidRPr="00D82BF7">
        <w:rPr>
          <w:spacing w:val="3"/>
        </w:rPr>
        <w:t>ve</w:t>
      </w:r>
      <w:r w:rsidRPr="00D82BF7">
        <w:rPr>
          <w:spacing w:val="4"/>
        </w:rPr>
        <w:t>l</w:t>
      </w:r>
      <w:r w:rsidRPr="00D82BF7">
        <w:rPr>
          <w:spacing w:val="3"/>
        </w:rPr>
        <w:t>o</w:t>
      </w:r>
      <w:r w:rsidRPr="00D82BF7">
        <w:t>p</w:t>
      </w:r>
      <w:r w:rsidRPr="00D82BF7">
        <w:rPr>
          <w:spacing w:val="2"/>
        </w:rPr>
        <w:t xml:space="preserve"> </w:t>
      </w:r>
      <w:r w:rsidRPr="00D82BF7">
        <w:rPr>
          <w:spacing w:val="4"/>
        </w:rPr>
        <w:t>t</w:t>
      </w:r>
      <w:r w:rsidRPr="00D82BF7">
        <w:rPr>
          <w:spacing w:val="3"/>
        </w:rPr>
        <w:t>h</w:t>
      </w:r>
      <w:r w:rsidRPr="00D82BF7">
        <w:t>e</w:t>
      </w:r>
      <w:r w:rsidRPr="00D82BF7">
        <w:rPr>
          <w:spacing w:val="8"/>
        </w:rPr>
        <w:t xml:space="preserve"> </w:t>
      </w:r>
      <w:r w:rsidRPr="00D82BF7">
        <w:rPr>
          <w:spacing w:val="3"/>
        </w:rPr>
        <w:t>v</w:t>
      </w:r>
      <w:r w:rsidRPr="00D82BF7">
        <w:rPr>
          <w:spacing w:val="4"/>
        </w:rPr>
        <w:t>is</w:t>
      </w:r>
      <w:r w:rsidRPr="00D82BF7">
        <w:rPr>
          <w:spacing w:val="2"/>
        </w:rPr>
        <w:t>i</w:t>
      </w:r>
      <w:r w:rsidRPr="00D82BF7">
        <w:rPr>
          <w:spacing w:val="6"/>
        </w:rPr>
        <w:t>o</w:t>
      </w:r>
      <w:r w:rsidRPr="00D82BF7">
        <w:t>n</w:t>
      </w:r>
      <w:r w:rsidRPr="00D82BF7">
        <w:rPr>
          <w:spacing w:val="3"/>
        </w:rPr>
        <w:t xml:space="preserve"> </w:t>
      </w:r>
      <w:r w:rsidRPr="00D82BF7">
        <w:rPr>
          <w:spacing w:val="6"/>
        </w:rPr>
        <w:t>o</w:t>
      </w:r>
      <w:r w:rsidRPr="00D82BF7">
        <w:t>f</w:t>
      </w:r>
      <w:r w:rsidRPr="00D82BF7">
        <w:rPr>
          <w:spacing w:val="4"/>
        </w:rPr>
        <w:t xml:space="preserve"> </w:t>
      </w:r>
      <w:r w:rsidRPr="00D82BF7">
        <w:rPr>
          <w:spacing w:val="11"/>
        </w:rPr>
        <w:t>a</w:t>
      </w:r>
      <w:r w:rsidRPr="00D82BF7">
        <w:rPr>
          <w:spacing w:val="3"/>
        </w:rPr>
        <w:t>n</w:t>
      </w:r>
      <w:r w:rsidRPr="00D82BF7">
        <w:t>y</w:t>
      </w:r>
      <w:r w:rsidRPr="00D82BF7">
        <w:rPr>
          <w:spacing w:val="4"/>
        </w:rPr>
        <w:t xml:space="preserve"> </w:t>
      </w:r>
      <w:r w:rsidRPr="00D82BF7">
        <w:rPr>
          <w:spacing w:val="5"/>
        </w:rPr>
        <w:t>c</w:t>
      </w:r>
      <w:r w:rsidRPr="00D82BF7">
        <w:rPr>
          <w:spacing w:val="6"/>
        </w:rPr>
        <w:t>o</w:t>
      </w:r>
      <w:r w:rsidRPr="00D82BF7">
        <w:rPr>
          <w:spacing w:val="1"/>
        </w:rPr>
        <w:t>m</w:t>
      </w:r>
      <w:r w:rsidRPr="00D82BF7">
        <w:rPr>
          <w:spacing w:val="6"/>
        </w:rPr>
        <w:t>p</w:t>
      </w:r>
      <w:r w:rsidRPr="00D82BF7">
        <w:rPr>
          <w:spacing w:val="5"/>
        </w:rPr>
        <w:t>a</w:t>
      </w:r>
      <w:r w:rsidRPr="00D82BF7">
        <w:rPr>
          <w:spacing w:val="3"/>
        </w:rPr>
        <w:t>n</w:t>
      </w:r>
      <w:r w:rsidRPr="00D82BF7">
        <w:t>y</w:t>
      </w:r>
      <w:r w:rsidRPr="00D82BF7">
        <w:rPr>
          <w:spacing w:val="1"/>
        </w:rPr>
        <w:t xml:space="preserve"> </w:t>
      </w:r>
      <w:r w:rsidRPr="00D82BF7">
        <w:rPr>
          <w:spacing w:val="3"/>
        </w:rPr>
        <w:t>h</w:t>
      </w:r>
      <w:r w:rsidRPr="00D82BF7">
        <w:t>e</w:t>
      </w:r>
      <w:r w:rsidRPr="00D82BF7">
        <w:rPr>
          <w:spacing w:val="10"/>
        </w:rPr>
        <w:t xml:space="preserve"> </w:t>
      </w:r>
      <w:r w:rsidRPr="00D82BF7">
        <w:rPr>
          <w:spacing w:val="1"/>
        </w:rPr>
        <w:t>m</w:t>
      </w:r>
      <w:r w:rsidRPr="00D82BF7">
        <w:rPr>
          <w:spacing w:val="5"/>
        </w:rPr>
        <w:t>a</w:t>
      </w:r>
      <w:r w:rsidRPr="00D82BF7">
        <w:rPr>
          <w:spacing w:val="3"/>
        </w:rPr>
        <w:t>n</w:t>
      </w:r>
      <w:r w:rsidRPr="00D82BF7">
        <w:rPr>
          <w:spacing w:val="5"/>
        </w:rPr>
        <w:t>a</w:t>
      </w:r>
      <w:r w:rsidRPr="00D82BF7">
        <w:rPr>
          <w:spacing w:val="3"/>
        </w:rPr>
        <w:t>g</w:t>
      </w:r>
      <w:r w:rsidRPr="00D82BF7">
        <w:rPr>
          <w:spacing w:val="5"/>
        </w:rPr>
        <w:t>e</w:t>
      </w:r>
      <w:r w:rsidRPr="00D82BF7">
        <w:rPr>
          <w:spacing w:val="6"/>
        </w:rPr>
        <w:t>s</w:t>
      </w:r>
      <w:r w:rsidRPr="00D82BF7">
        <w:t>.</w:t>
      </w:r>
      <w:r w:rsidRPr="00D82BF7">
        <w:rPr>
          <w:spacing w:val="3"/>
        </w:rPr>
        <w:t xml:space="preserve"> </w:t>
      </w:r>
      <w:r w:rsidRPr="00D82BF7">
        <w:rPr>
          <w:spacing w:val="5"/>
        </w:rPr>
        <w:t>H</w:t>
      </w:r>
      <w:r w:rsidRPr="00D82BF7">
        <w:t>e</w:t>
      </w:r>
      <w:r w:rsidRPr="00D82BF7">
        <w:rPr>
          <w:spacing w:val="6"/>
        </w:rPr>
        <w:t xml:space="preserve"> </w:t>
      </w:r>
      <w:r w:rsidRPr="00D82BF7">
        <w:rPr>
          <w:spacing w:val="4"/>
        </w:rPr>
        <w:t>i</w:t>
      </w:r>
      <w:r w:rsidRPr="00D82BF7">
        <w:t>s</w:t>
      </w:r>
      <w:r w:rsidRPr="00D82BF7">
        <w:rPr>
          <w:spacing w:val="6"/>
        </w:rPr>
        <w:t xml:space="preserve"> </w:t>
      </w:r>
      <w:r w:rsidRPr="00D82BF7">
        <w:rPr>
          <w:spacing w:val="5"/>
        </w:rPr>
        <w:t>a</w:t>
      </w:r>
      <w:r w:rsidRPr="00D82BF7">
        <w:rPr>
          <w:spacing w:val="6"/>
        </w:rPr>
        <w:t>b</w:t>
      </w:r>
      <w:r w:rsidRPr="00D82BF7">
        <w:rPr>
          <w:spacing w:val="2"/>
        </w:rPr>
        <w:t>l</w:t>
      </w:r>
      <w:r w:rsidRPr="00D82BF7">
        <w:t>e</w:t>
      </w:r>
      <w:r w:rsidRPr="00D82BF7">
        <w:rPr>
          <w:spacing w:val="7"/>
        </w:rPr>
        <w:t xml:space="preserve"> </w:t>
      </w:r>
      <w:r w:rsidRPr="00D82BF7">
        <w:rPr>
          <w:spacing w:val="2"/>
        </w:rPr>
        <w:t>t</w:t>
      </w:r>
      <w:r w:rsidRPr="00D82BF7">
        <w:t>o</w:t>
      </w:r>
      <w:r w:rsidRPr="00D82BF7">
        <w:rPr>
          <w:spacing w:val="10"/>
        </w:rPr>
        <w:t xml:space="preserve"> </w:t>
      </w:r>
      <w:r w:rsidRPr="00D82BF7">
        <w:rPr>
          <w:spacing w:val="6"/>
        </w:rPr>
        <w:t>p</w:t>
      </w:r>
      <w:r w:rsidRPr="00D82BF7">
        <w:rPr>
          <w:spacing w:val="3"/>
        </w:rPr>
        <w:t>u</w:t>
      </w:r>
      <w:r w:rsidRPr="00D82BF7">
        <w:rPr>
          <w:spacing w:val="4"/>
        </w:rPr>
        <w:t>s</w:t>
      </w:r>
      <w:r w:rsidRPr="00D82BF7">
        <w:t>h</w:t>
      </w:r>
      <w:r w:rsidRPr="00D82BF7">
        <w:rPr>
          <w:spacing w:val="5"/>
        </w:rPr>
        <w:t xml:space="preserve"> </w:t>
      </w:r>
      <w:r w:rsidRPr="00D82BF7">
        <w:rPr>
          <w:spacing w:val="3"/>
        </w:rPr>
        <w:t>p</w:t>
      </w:r>
      <w:r w:rsidRPr="00D82BF7">
        <w:rPr>
          <w:spacing w:val="5"/>
        </w:rPr>
        <w:t>er</w:t>
      </w:r>
      <w:r w:rsidRPr="00D82BF7">
        <w:rPr>
          <w:spacing w:val="1"/>
        </w:rPr>
        <w:t>f</w:t>
      </w:r>
      <w:r w:rsidRPr="00D82BF7">
        <w:rPr>
          <w:spacing w:val="6"/>
        </w:rPr>
        <w:t>o</w:t>
      </w:r>
      <w:r w:rsidRPr="00D82BF7">
        <w:rPr>
          <w:spacing w:val="5"/>
        </w:rPr>
        <w:t>r</w:t>
      </w:r>
      <w:r w:rsidRPr="00D82BF7">
        <w:rPr>
          <w:spacing w:val="1"/>
        </w:rPr>
        <w:t>m</w:t>
      </w:r>
      <w:r w:rsidRPr="00D82BF7">
        <w:rPr>
          <w:spacing w:val="5"/>
        </w:rPr>
        <w:t>a</w:t>
      </w:r>
      <w:r w:rsidRPr="00D82BF7">
        <w:rPr>
          <w:spacing w:val="3"/>
        </w:rPr>
        <w:t>n</w:t>
      </w:r>
      <w:r w:rsidRPr="00D82BF7">
        <w:rPr>
          <w:spacing w:val="5"/>
        </w:rPr>
        <w:t>c</w:t>
      </w:r>
      <w:r w:rsidRPr="00D82BF7">
        <w:t xml:space="preserve">e </w:t>
      </w:r>
      <w:r w:rsidRPr="00D82BF7">
        <w:rPr>
          <w:spacing w:val="4"/>
        </w:rPr>
        <w:t>i</w:t>
      </w:r>
      <w:r w:rsidRPr="00D82BF7">
        <w:rPr>
          <w:spacing w:val="1"/>
        </w:rPr>
        <w:t>m</w:t>
      </w:r>
      <w:r w:rsidRPr="00D82BF7">
        <w:rPr>
          <w:spacing w:val="6"/>
        </w:rPr>
        <w:t>p</w:t>
      </w:r>
      <w:r w:rsidRPr="00D82BF7">
        <w:rPr>
          <w:spacing w:val="5"/>
        </w:rPr>
        <w:t>r</w:t>
      </w:r>
      <w:r w:rsidRPr="00D82BF7">
        <w:rPr>
          <w:spacing w:val="6"/>
        </w:rPr>
        <w:t>o</w:t>
      </w:r>
      <w:r w:rsidRPr="00D82BF7">
        <w:rPr>
          <w:spacing w:val="3"/>
        </w:rPr>
        <w:t>v</w:t>
      </w:r>
      <w:r w:rsidRPr="00D82BF7">
        <w:rPr>
          <w:spacing w:val="5"/>
        </w:rPr>
        <w:t>e</w:t>
      </w:r>
      <w:r w:rsidRPr="00D82BF7">
        <w:rPr>
          <w:spacing w:val="1"/>
        </w:rPr>
        <w:t>m</w:t>
      </w:r>
      <w:r w:rsidRPr="00D82BF7">
        <w:rPr>
          <w:spacing w:val="5"/>
        </w:rPr>
        <w:t>e</w:t>
      </w:r>
      <w:r w:rsidRPr="00D82BF7">
        <w:rPr>
          <w:spacing w:val="3"/>
        </w:rPr>
        <w:t>n</w:t>
      </w:r>
      <w:r w:rsidRPr="00D82BF7">
        <w:t>t</w:t>
      </w:r>
      <w:r w:rsidRPr="00D82BF7">
        <w:rPr>
          <w:spacing w:val="1"/>
        </w:rPr>
        <w:t xml:space="preserve"> </w:t>
      </w:r>
      <w:r w:rsidRPr="00D82BF7">
        <w:t>w</w:t>
      </w:r>
      <w:r w:rsidRPr="00D82BF7">
        <w:rPr>
          <w:spacing w:val="4"/>
        </w:rPr>
        <w:t>hils</w:t>
      </w:r>
      <w:r w:rsidRPr="00D82BF7">
        <w:t>t</w:t>
      </w:r>
      <w:r w:rsidRPr="00D82BF7">
        <w:rPr>
          <w:spacing w:val="4"/>
        </w:rPr>
        <w:t xml:space="preserve"> </w:t>
      </w:r>
      <w:r w:rsidRPr="00D82BF7">
        <w:rPr>
          <w:spacing w:val="5"/>
        </w:rPr>
        <w:t>a</w:t>
      </w:r>
      <w:r w:rsidRPr="00D82BF7">
        <w:t>t</w:t>
      </w:r>
      <w:r w:rsidRPr="00D82BF7">
        <w:rPr>
          <w:spacing w:val="8"/>
        </w:rPr>
        <w:t xml:space="preserve"> </w:t>
      </w:r>
      <w:r w:rsidRPr="00D82BF7">
        <w:rPr>
          <w:spacing w:val="4"/>
        </w:rPr>
        <w:t>t</w:t>
      </w:r>
      <w:r w:rsidRPr="00D82BF7">
        <w:rPr>
          <w:spacing w:val="3"/>
        </w:rPr>
        <w:t>h</w:t>
      </w:r>
      <w:r w:rsidRPr="00D82BF7">
        <w:t>e</w:t>
      </w:r>
      <w:r w:rsidRPr="00D82BF7">
        <w:rPr>
          <w:spacing w:val="8"/>
        </w:rPr>
        <w:t xml:space="preserve"> </w:t>
      </w:r>
      <w:r w:rsidRPr="00D82BF7">
        <w:rPr>
          <w:spacing w:val="4"/>
        </w:rPr>
        <w:t>s</w:t>
      </w:r>
      <w:r w:rsidRPr="00D82BF7">
        <w:rPr>
          <w:spacing w:val="3"/>
        </w:rPr>
        <w:t>a</w:t>
      </w:r>
      <w:r w:rsidRPr="00D82BF7">
        <w:rPr>
          <w:spacing w:val="1"/>
        </w:rPr>
        <w:t>m</w:t>
      </w:r>
      <w:r w:rsidRPr="00D82BF7">
        <w:t>e</w:t>
      </w:r>
      <w:r w:rsidRPr="00D82BF7">
        <w:rPr>
          <w:spacing w:val="6"/>
        </w:rPr>
        <w:t xml:space="preserve"> </w:t>
      </w:r>
      <w:r w:rsidRPr="00D82BF7">
        <w:rPr>
          <w:spacing w:val="4"/>
        </w:rPr>
        <w:t>t</w:t>
      </w:r>
      <w:r w:rsidRPr="00D82BF7">
        <w:rPr>
          <w:spacing w:val="7"/>
        </w:rPr>
        <w:t>i</w:t>
      </w:r>
      <w:r w:rsidRPr="00D82BF7">
        <w:rPr>
          <w:spacing w:val="1"/>
        </w:rPr>
        <w:t>m</w:t>
      </w:r>
      <w:r w:rsidRPr="00D82BF7">
        <w:t>e</w:t>
      </w:r>
      <w:r w:rsidRPr="00D82BF7">
        <w:rPr>
          <w:spacing w:val="6"/>
        </w:rPr>
        <w:t xml:space="preserve"> d</w:t>
      </w:r>
      <w:r w:rsidRPr="00D82BF7">
        <w:rPr>
          <w:spacing w:val="5"/>
        </w:rPr>
        <w:t>e</w:t>
      </w:r>
      <w:r w:rsidRPr="00D82BF7">
        <w:rPr>
          <w:spacing w:val="4"/>
        </w:rPr>
        <w:t>li</w:t>
      </w:r>
      <w:r w:rsidRPr="00D82BF7">
        <w:rPr>
          <w:spacing w:val="3"/>
        </w:rPr>
        <w:t>ve</w:t>
      </w:r>
      <w:r w:rsidRPr="00D82BF7">
        <w:rPr>
          <w:spacing w:val="5"/>
        </w:rPr>
        <w:t>r</w:t>
      </w:r>
      <w:r w:rsidRPr="00D82BF7">
        <w:rPr>
          <w:spacing w:val="4"/>
        </w:rPr>
        <w:t>i</w:t>
      </w:r>
      <w:r w:rsidRPr="00D82BF7">
        <w:rPr>
          <w:spacing w:val="3"/>
        </w:rPr>
        <w:t>n</w:t>
      </w:r>
      <w:r w:rsidRPr="00D82BF7">
        <w:t xml:space="preserve">g </w:t>
      </w:r>
      <w:r w:rsidRPr="00D82BF7">
        <w:rPr>
          <w:spacing w:val="3"/>
        </w:rPr>
        <w:t>gr</w:t>
      </w:r>
      <w:r w:rsidRPr="00D82BF7">
        <w:rPr>
          <w:spacing w:val="6"/>
        </w:rPr>
        <w:t>o</w:t>
      </w:r>
      <w:r w:rsidRPr="00D82BF7">
        <w:t>w</w:t>
      </w:r>
      <w:r w:rsidRPr="00D82BF7">
        <w:rPr>
          <w:spacing w:val="5"/>
        </w:rPr>
        <w:t>t</w:t>
      </w:r>
      <w:r w:rsidRPr="00D82BF7">
        <w:rPr>
          <w:spacing w:val="3"/>
        </w:rPr>
        <w:t>h</w:t>
      </w:r>
      <w:r w:rsidRPr="00D82BF7">
        <w:t>.</w:t>
      </w:r>
      <w:r w:rsidRPr="00D82BF7">
        <w:rPr>
          <w:spacing w:val="16"/>
        </w:rPr>
        <w:t xml:space="preserve"> </w:t>
      </w:r>
      <w:r w:rsidRPr="00D82BF7">
        <w:rPr>
          <w:spacing w:val="4"/>
        </w:rPr>
        <w:t>P</w:t>
      </w:r>
      <w:r w:rsidRPr="00D82BF7">
        <w:rPr>
          <w:spacing w:val="6"/>
        </w:rPr>
        <w:t>o</w:t>
      </w:r>
      <w:r w:rsidRPr="00D82BF7">
        <w:rPr>
          <w:spacing w:val="4"/>
        </w:rPr>
        <w:t>ss</w:t>
      </w:r>
      <w:r w:rsidRPr="00D82BF7">
        <w:rPr>
          <w:spacing w:val="5"/>
        </w:rPr>
        <w:t>e</w:t>
      </w:r>
      <w:r w:rsidRPr="00D82BF7">
        <w:rPr>
          <w:spacing w:val="4"/>
        </w:rPr>
        <w:t>ssi</w:t>
      </w:r>
      <w:r w:rsidRPr="00D82BF7">
        <w:rPr>
          <w:spacing w:val="3"/>
        </w:rPr>
        <w:t>n</w:t>
      </w:r>
      <w:r w:rsidRPr="00D82BF7">
        <w:t>g</w:t>
      </w:r>
      <w:r w:rsidRPr="00D82BF7">
        <w:rPr>
          <w:spacing w:val="-1"/>
        </w:rPr>
        <w:t xml:space="preserve"> </w:t>
      </w:r>
      <w:r w:rsidRPr="00D82BF7">
        <w:rPr>
          <w:spacing w:val="3"/>
        </w:rPr>
        <w:t>v</w:t>
      </w:r>
      <w:r w:rsidRPr="00D82BF7">
        <w:rPr>
          <w:spacing w:val="5"/>
        </w:rPr>
        <w:t>a</w:t>
      </w:r>
      <w:r w:rsidRPr="00D82BF7">
        <w:rPr>
          <w:spacing w:val="4"/>
        </w:rPr>
        <w:t>s</w:t>
      </w:r>
      <w:r w:rsidRPr="00D82BF7">
        <w:t>t</w:t>
      </w:r>
      <w:r w:rsidRPr="00D82BF7">
        <w:rPr>
          <w:spacing w:val="6"/>
        </w:rPr>
        <w:t xml:space="preserve"> </w:t>
      </w:r>
      <w:r w:rsidRPr="00D82BF7">
        <w:rPr>
          <w:spacing w:val="1"/>
        </w:rPr>
        <w:t>m</w:t>
      </w:r>
      <w:r w:rsidRPr="00D82BF7">
        <w:rPr>
          <w:spacing w:val="5"/>
        </w:rPr>
        <w:t>a</w:t>
      </w:r>
      <w:r w:rsidRPr="00D82BF7">
        <w:rPr>
          <w:spacing w:val="3"/>
        </w:rPr>
        <w:t>n</w:t>
      </w:r>
      <w:r w:rsidRPr="00D82BF7">
        <w:rPr>
          <w:spacing w:val="5"/>
        </w:rPr>
        <w:t>a</w:t>
      </w:r>
      <w:r w:rsidRPr="00D82BF7">
        <w:rPr>
          <w:spacing w:val="3"/>
        </w:rPr>
        <w:t>g</w:t>
      </w:r>
      <w:r w:rsidRPr="00D82BF7">
        <w:rPr>
          <w:spacing w:val="4"/>
        </w:rPr>
        <w:t>i</w:t>
      </w:r>
      <w:r w:rsidRPr="00D82BF7">
        <w:rPr>
          <w:spacing w:val="3"/>
        </w:rPr>
        <w:t>n</w:t>
      </w:r>
      <w:r w:rsidRPr="00D82BF7">
        <w:t xml:space="preserve">g </w:t>
      </w:r>
      <w:r w:rsidRPr="00D82BF7">
        <w:rPr>
          <w:spacing w:val="6"/>
        </w:rPr>
        <w:t>d</w:t>
      </w:r>
      <w:r w:rsidRPr="00D82BF7">
        <w:rPr>
          <w:spacing w:val="4"/>
        </w:rPr>
        <w:t>i</w:t>
      </w:r>
      <w:r w:rsidRPr="00D82BF7">
        <w:rPr>
          <w:spacing w:val="3"/>
        </w:rPr>
        <w:t>r</w:t>
      </w:r>
      <w:r w:rsidRPr="00D82BF7">
        <w:rPr>
          <w:spacing w:val="5"/>
        </w:rPr>
        <w:t>ec</w:t>
      </w:r>
      <w:r w:rsidRPr="00D82BF7">
        <w:rPr>
          <w:spacing w:val="2"/>
        </w:rPr>
        <w:t>t</w:t>
      </w:r>
      <w:r w:rsidRPr="00D82BF7">
        <w:rPr>
          <w:spacing w:val="3"/>
        </w:rPr>
        <w:t>o</w:t>
      </w:r>
      <w:r w:rsidRPr="00D82BF7">
        <w:rPr>
          <w:spacing w:val="5"/>
        </w:rPr>
        <w:t>r</w:t>
      </w:r>
      <w:r w:rsidRPr="00D82BF7">
        <w:rPr>
          <w:spacing w:val="4"/>
        </w:rPr>
        <w:t>s</w:t>
      </w:r>
      <w:r w:rsidRPr="00D82BF7">
        <w:rPr>
          <w:spacing w:val="6"/>
        </w:rPr>
        <w:t>h</w:t>
      </w:r>
      <w:r w:rsidRPr="00D82BF7">
        <w:rPr>
          <w:spacing w:val="4"/>
        </w:rPr>
        <w:t>i</w:t>
      </w:r>
      <w:r w:rsidRPr="00D82BF7">
        <w:t>p</w:t>
      </w:r>
      <w:r w:rsidRPr="00D82BF7">
        <w:rPr>
          <w:spacing w:val="-2"/>
        </w:rPr>
        <w:t xml:space="preserve"> </w:t>
      </w:r>
      <w:r w:rsidRPr="00D82BF7">
        <w:rPr>
          <w:spacing w:val="5"/>
        </w:rPr>
        <w:t>a</w:t>
      </w:r>
      <w:r w:rsidRPr="00D82BF7">
        <w:rPr>
          <w:spacing w:val="3"/>
        </w:rPr>
        <w:t>n</w:t>
      </w:r>
      <w:r w:rsidRPr="00D82BF7">
        <w:t>d</w:t>
      </w:r>
      <w:r w:rsidRPr="00D82BF7">
        <w:rPr>
          <w:spacing w:val="5"/>
        </w:rPr>
        <w:t xml:space="preserve"> </w:t>
      </w:r>
      <w:r w:rsidRPr="00D82BF7">
        <w:rPr>
          <w:spacing w:val="4"/>
        </w:rPr>
        <w:t>C</w:t>
      </w:r>
      <w:r w:rsidRPr="00D82BF7">
        <w:rPr>
          <w:spacing w:val="5"/>
        </w:rPr>
        <w:t>E</w:t>
      </w:r>
      <w:r w:rsidRPr="00D82BF7">
        <w:t>O</w:t>
      </w:r>
      <w:r w:rsidRPr="00D82BF7">
        <w:rPr>
          <w:spacing w:val="3"/>
        </w:rPr>
        <w:t xml:space="preserve"> </w:t>
      </w:r>
      <w:r w:rsidRPr="00D82BF7">
        <w:rPr>
          <w:spacing w:val="5"/>
        </w:rPr>
        <w:t>e</w:t>
      </w:r>
      <w:r w:rsidRPr="00D82BF7">
        <w:rPr>
          <w:spacing w:val="3"/>
        </w:rPr>
        <w:t>x</w:t>
      </w:r>
      <w:r w:rsidRPr="00D82BF7">
        <w:rPr>
          <w:spacing w:val="6"/>
        </w:rPr>
        <w:t>p</w:t>
      </w:r>
      <w:r w:rsidRPr="00D82BF7">
        <w:rPr>
          <w:spacing w:val="3"/>
        </w:rPr>
        <w:t>e</w:t>
      </w:r>
      <w:r w:rsidRPr="00D82BF7">
        <w:rPr>
          <w:spacing w:val="5"/>
        </w:rPr>
        <w:t>r</w:t>
      </w:r>
      <w:r w:rsidRPr="00D82BF7">
        <w:rPr>
          <w:spacing w:val="2"/>
        </w:rPr>
        <w:t>i</w:t>
      </w:r>
      <w:r w:rsidRPr="00D82BF7">
        <w:rPr>
          <w:spacing w:val="5"/>
        </w:rPr>
        <w:t>e</w:t>
      </w:r>
      <w:r w:rsidRPr="00D82BF7">
        <w:rPr>
          <w:spacing w:val="3"/>
        </w:rPr>
        <w:t>n</w:t>
      </w:r>
      <w:r w:rsidRPr="00D82BF7">
        <w:rPr>
          <w:spacing w:val="5"/>
        </w:rPr>
        <w:t>c</w:t>
      </w:r>
      <w:r w:rsidRPr="00D82BF7">
        <w:t>e</w:t>
      </w:r>
      <w:r w:rsidRPr="00D82BF7">
        <w:rPr>
          <w:spacing w:val="1"/>
        </w:rPr>
        <w:t xml:space="preserve"> </w:t>
      </w:r>
      <w:r w:rsidRPr="00D82BF7">
        <w:rPr>
          <w:spacing w:val="3"/>
        </w:rPr>
        <w:t>h</w:t>
      </w:r>
      <w:r w:rsidRPr="00D82BF7">
        <w:t>e</w:t>
      </w:r>
      <w:r w:rsidRPr="00D82BF7">
        <w:rPr>
          <w:spacing w:val="6"/>
        </w:rPr>
        <w:t xml:space="preserve"> </w:t>
      </w:r>
      <w:r w:rsidRPr="00D82BF7">
        <w:t>w</w:t>
      </w:r>
      <w:r w:rsidRPr="00D82BF7">
        <w:rPr>
          <w:spacing w:val="5"/>
        </w:rPr>
        <w:t>i</w:t>
      </w:r>
      <w:r w:rsidRPr="00D82BF7">
        <w:rPr>
          <w:spacing w:val="4"/>
        </w:rPr>
        <w:t>l</w:t>
      </w:r>
      <w:r w:rsidRPr="00D82BF7">
        <w:t>l</w:t>
      </w:r>
      <w:r w:rsidRPr="00D82BF7">
        <w:rPr>
          <w:spacing w:val="6"/>
        </w:rPr>
        <w:t xml:space="preserve"> </w:t>
      </w:r>
      <w:r w:rsidRPr="00D82BF7">
        <w:rPr>
          <w:spacing w:val="5"/>
        </w:rPr>
        <w:t>a</w:t>
      </w:r>
      <w:r w:rsidRPr="00D82BF7">
        <w:rPr>
          <w:spacing w:val="4"/>
        </w:rPr>
        <w:t>l</w:t>
      </w:r>
      <w:r w:rsidRPr="00D82BF7">
        <w:t>w</w:t>
      </w:r>
      <w:r w:rsidRPr="00D82BF7">
        <w:rPr>
          <w:spacing w:val="8"/>
        </w:rPr>
        <w:t>a</w:t>
      </w:r>
      <w:r w:rsidRPr="00D82BF7">
        <w:rPr>
          <w:spacing w:val="3"/>
        </w:rPr>
        <w:t>y</w:t>
      </w:r>
      <w:r w:rsidRPr="00D82BF7">
        <w:t>s</w:t>
      </w:r>
      <w:r w:rsidRPr="00D82BF7">
        <w:rPr>
          <w:spacing w:val="3"/>
        </w:rPr>
        <w:t xml:space="preserve"> </w:t>
      </w:r>
      <w:r w:rsidRPr="00D82BF7">
        <w:rPr>
          <w:spacing w:val="5"/>
        </w:rPr>
        <w:t>e</w:t>
      </w:r>
      <w:r w:rsidRPr="00D82BF7">
        <w:rPr>
          <w:spacing w:val="3"/>
        </w:rPr>
        <w:t>n</w:t>
      </w:r>
      <w:r w:rsidRPr="00D82BF7">
        <w:rPr>
          <w:spacing w:val="4"/>
        </w:rPr>
        <w:t>s</w:t>
      </w:r>
      <w:r w:rsidRPr="00D82BF7">
        <w:rPr>
          <w:spacing w:val="3"/>
        </w:rPr>
        <w:t>u</w:t>
      </w:r>
      <w:r w:rsidRPr="00D82BF7">
        <w:rPr>
          <w:spacing w:val="5"/>
        </w:rPr>
        <w:t>r</w:t>
      </w:r>
      <w:r w:rsidRPr="00D82BF7">
        <w:t>e</w:t>
      </w:r>
      <w:r w:rsidRPr="00D82BF7">
        <w:rPr>
          <w:spacing w:val="5"/>
        </w:rPr>
        <w:t xml:space="preserve"> </w:t>
      </w:r>
      <w:r w:rsidRPr="00D82BF7">
        <w:rPr>
          <w:spacing w:val="2"/>
        </w:rPr>
        <w:t>t</w:t>
      </w:r>
      <w:r w:rsidRPr="00D82BF7">
        <w:rPr>
          <w:spacing w:val="3"/>
        </w:rPr>
        <w:t>h</w:t>
      </w:r>
      <w:r w:rsidRPr="00D82BF7">
        <w:rPr>
          <w:spacing w:val="5"/>
        </w:rPr>
        <w:t>a</w:t>
      </w:r>
      <w:r w:rsidRPr="00D82BF7">
        <w:t>t</w:t>
      </w:r>
      <w:r w:rsidRPr="00D82BF7">
        <w:rPr>
          <w:spacing w:val="6"/>
        </w:rPr>
        <w:t xml:space="preserve"> </w:t>
      </w:r>
      <w:r w:rsidRPr="00D82BF7">
        <w:rPr>
          <w:spacing w:val="5"/>
        </w:rPr>
        <w:t>c</w:t>
      </w:r>
      <w:r w:rsidRPr="00D82BF7">
        <w:rPr>
          <w:spacing w:val="2"/>
        </w:rPr>
        <w:t>l</w:t>
      </w:r>
      <w:r w:rsidRPr="00D82BF7">
        <w:rPr>
          <w:spacing w:val="5"/>
        </w:rPr>
        <w:t>ea</w:t>
      </w:r>
      <w:r w:rsidRPr="00D82BF7">
        <w:t>r</w:t>
      </w:r>
      <w:r w:rsidRPr="00D82BF7">
        <w:rPr>
          <w:spacing w:val="2"/>
        </w:rPr>
        <w:t xml:space="preserve"> </w:t>
      </w:r>
      <w:r w:rsidRPr="00D82BF7">
        <w:rPr>
          <w:spacing w:val="6"/>
        </w:rPr>
        <w:t>o</w:t>
      </w:r>
      <w:r w:rsidRPr="00D82BF7">
        <w:rPr>
          <w:spacing w:val="3"/>
        </w:rPr>
        <w:t>b</w:t>
      </w:r>
      <w:r w:rsidRPr="00D82BF7">
        <w:rPr>
          <w:spacing w:val="4"/>
        </w:rPr>
        <w:t>j</w:t>
      </w:r>
      <w:r w:rsidRPr="00D82BF7">
        <w:rPr>
          <w:spacing w:val="5"/>
        </w:rPr>
        <w:t>ec</w:t>
      </w:r>
      <w:r w:rsidRPr="00D82BF7">
        <w:rPr>
          <w:spacing w:val="2"/>
        </w:rPr>
        <w:t>t</w:t>
      </w:r>
      <w:r w:rsidRPr="00D82BF7">
        <w:rPr>
          <w:spacing w:val="4"/>
        </w:rPr>
        <w:t>i</w:t>
      </w:r>
      <w:r w:rsidRPr="00D82BF7">
        <w:rPr>
          <w:spacing w:val="3"/>
        </w:rPr>
        <w:t>v</w:t>
      </w:r>
      <w:r w:rsidRPr="00D82BF7">
        <w:rPr>
          <w:spacing w:val="5"/>
        </w:rPr>
        <w:t>e</w:t>
      </w:r>
      <w:r w:rsidRPr="00D82BF7">
        <w:t>s</w:t>
      </w:r>
      <w:r w:rsidRPr="00D82BF7">
        <w:rPr>
          <w:spacing w:val="1"/>
        </w:rPr>
        <w:t xml:space="preserve"> </w:t>
      </w:r>
      <w:r w:rsidRPr="00D82BF7">
        <w:rPr>
          <w:spacing w:val="5"/>
        </w:rPr>
        <w:t>a</w:t>
      </w:r>
      <w:r w:rsidRPr="00D82BF7">
        <w:rPr>
          <w:spacing w:val="1"/>
        </w:rPr>
        <w:t>n</w:t>
      </w:r>
      <w:r w:rsidRPr="00D82BF7">
        <w:t xml:space="preserve">d </w:t>
      </w:r>
      <w:r w:rsidRPr="00D82BF7">
        <w:rPr>
          <w:spacing w:val="5"/>
        </w:rPr>
        <w:t>e</w:t>
      </w:r>
      <w:r w:rsidRPr="00D82BF7">
        <w:rPr>
          <w:spacing w:val="3"/>
        </w:rPr>
        <w:t>x</w:t>
      </w:r>
      <w:r w:rsidRPr="00D82BF7">
        <w:rPr>
          <w:spacing w:val="6"/>
        </w:rPr>
        <w:t>p</w:t>
      </w:r>
      <w:r w:rsidRPr="00D82BF7">
        <w:rPr>
          <w:spacing w:val="5"/>
        </w:rPr>
        <w:t>e</w:t>
      </w:r>
      <w:r w:rsidRPr="00D82BF7">
        <w:rPr>
          <w:spacing w:val="3"/>
        </w:rPr>
        <w:t>c</w:t>
      </w:r>
      <w:r w:rsidRPr="00D82BF7">
        <w:rPr>
          <w:spacing w:val="4"/>
        </w:rPr>
        <w:t>t</w:t>
      </w:r>
      <w:r w:rsidRPr="00D82BF7">
        <w:rPr>
          <w:spacing w:val="5"/>
        </w:rPr>
        <w:t>a</w:t>
      </w:r>
      <w:r w:rsidRPr="00D82BF7">
        <w:rPr>
          <w:spacing w:val="4"/>
        </w:rPr>
        <w:t>t</w:t>
      </w:r>
      <w:r w:rsidRPr="00D82BF7">
        <w:rPr>
          <w:spacing w:val="2"/>
        </w:rPr>
        <w:t>i</w:t>
      </w:r>
      <w:r w:rsidRPr="00D82BF7">
        <w:rPr>
          <w:spacing w:val="6"/>
        </w:rPr>
        <w:t>o</w:t>
      </w:r>
      <w:r w:rsidRPr="00D82BF7">
        <w:rPr>
          <w:spacing w:val="3"/>
        </w:rPr>
        <w:t>n</w:t>
      </w:r>
      <w:r w:rsidRPr="00D82BF7">
        <w:t>s</w:t>
      </w:r>
      <w:r w:rsidRPr="00D82BF7">
        <w:rPr>
          <w:spacing w:val="-1"/>
        </w:rPr>
        <w:t xml:space="preserve"> </w:t>
      </w:r>
      <w:r w:rsidRPr="00D82BF7">
        <w:rPr>
          <w:spacing w:val="3"/>
        </w:rPr>
        <w:t>a</w:t>
      </w:r>
      <w:r w:rsidRPr="00D82BF7">
        <w:rPr>
          <w:spacing w:val="5"/>
        </w:rPr>
        <w:t>r</w:t>
      </w:r>
      <w:r w:rsidRPr="00D82BF7">
        <w:t>e</w:t>
      </w:r>
      <w:r w:rsidRPr="00D82BF7">
        <w:rPr>
          <w:spacing w:val="6"/>
        </w:rPr>
        <w:t xml:space="preserve"> </w:t>
      </w:r>
      <w:r w:rsidRPr="00D82BF7">
        <w:rPr>
          <w:spacing w:val="3"/>
        </w:rPr>
        <w:t>d</w:t>
      </w:r>
      <w:r w:rsidRPr="00D82BF7">
        <w:rPr>
          <w:spacing w:val="5"/>
        </w:rPr>
        <w:t>e</w:t>
      </w:r>
      <w:r w:rsidRPr="00D82BF7">
        <w:rPr>
          <w:spacing w:val="4"/>
        </w:rPr>
        <w:t>li</w:t>
      </w:r>
      <w:r w:rsidRPr="00D82BF7">
        <w:rPr>
          <w:spacing w:val="3"/>
        </w:rPr>
        <w:t>ve</w:t>
      </w:r>
      <w:r w:rsidRPr="00D82BF7">
        <w:rPr>
          <w:spacing w:val="5"/>
        </w:rPr>
        <w:t>r</w:t>
      </w:r>
      <w:r w:rsidRPr="00D82BF7">
        <w:rPr>
          <w:spacing w:val="3"/>
        </w:rPr>
        <w:t>e</w:t>
      </w:r>
      <w:r w:rsidRPr="00D82BF7">
        <w:t>d</w:t>
      </w:r>
      <w:r w:rsidRPr="00D82BF7">
        <w:rPr>
          <w:spacing w:val="1"/>
        </w:rPr>
        <w:t xml:space="preserve"> </w:t>
      </w:r>
      <w:r w:rsidRPr="00D82BF7">
        <w:rPr>
          <w:spacing w:val="5"/>
        </w:rPr>
        <w:t>a</w:t>
      </w:r>
      <w:r w:rsidRPr="00D82BF7">
        <w:rPr>
          <w:spacing w:val="3"/>
        </w:rPr>
        <w:t>n</w:t>
      </w:r>
      <w:r w:rsidRPr="00D82BF7">
        <w:t>d</w:t>
      </w:r>
      <w:r w:rsidRPr="00D82BF7">
        <w:rPr>
          <w:spacing w:val="8"/>
        </w:rPr>
        <w:t xml:space="preserve"> </w:t>
      </w:r>
      <w:r w:rsidRPr="00D82BF7">
        <w:rPr>
          <w:spacing w:val="1"/>
        </w:rPr>
        <w:t>m</w:t>
      </w:r>
      <w:r w:rsidRPr="00D82BF7">
        <w:rPr>
          <w:spacing w:val="5"/>
        </w:rPr>
        <w:t>a</w:t>
      </w:r>
      <w:r w:rsidRPr="00D82BF7">
        <w:rPr>
          <w:spacing w:val="4"/>
        </w:rPr>
        <w:t>i</w:t>
      </w:r>
      <w:r w:rsidRPr="00D82BF7">
        <w:rPr>
          <w:spacing w:val="3"/>
        </w:rPr>
        <w:t>n</w:t>
      </w:r>
      <w:r w:rsidRPr="00D82BF7">
        <w:rPr>
          <w:spacing w:val="4"/>
        </w:rPr>
        <w:t>t</w:t>
      </w:r>
      <w:r w:rsidRPr="00D82BF7">
        <w:rPr>
          <w:spacing w:val="5"/>
        </w:rPr>
        <w:t>a</w:t>
      </w:r>
      <w:r w:rsidRPr="00D82BF7">
        <w:rPr>
          <w:spacing w:val="4"/>
        </w:rPr>
        <w:t>i</w:t>
      </w:r>
      <w:r w:rsidRPr="00D82BF7">
        <w:rPr>
          <w:spacing w:val="3"/>
        </w:rPr>
        <w:t>n</w:t>
      </w:r>
      <w:r w:rsidRPr="00D82BF7">
        <w:rPr>
          <w:spacing w:val="5"/>
        </w:rPr>
        <w:t>e</w:t>
      </w:r>
      <w:r w:rsidRPr="00D82BF7">
        <w:rPr>
          <w:spacing w:val="3"/>
        </w:rPr>
        <w:t>d</w:t>
      </w:r>
      <w:r w:rsidRPr="00D82BF7">
        <w:t>.</w:t>
      </w:r>
      <w:r w:rsidRPr="00D82BF7">
        <w:rPr>
          <w:spacing w:val="11"/>
        </w:rPr>
        <w:t xml:space="preserve"> </w:t>
      </w:r>
      <w:r w:rsidRPr="00D82BF7">
        <w:rPr>
          <w:spacing w:val="4"/>
        </w:rPr>
        <w:t>Ri</w:t>
      </w:r>
      <w:r w:rsidRPr="00D82BF7">
        <w:rPr>
          <w:spacing w:val="3"/>
        </w:rPr>
        <w:t>gh</w:t>
      </w:r>
      <w:r w:rsidRPr="00D82BF7">
        <w:t>t</w:t>
      </w:r>
      <w:r w:rsidRPr="00D82BF7">
        <w:rPr>
          <w:spacing w:val="5"/>
        </w:rPr>
        <w:t xml:space="preserve"> </w:t>
      </w:r>
      <w:r w:rsidRPr="00D82BF7">
        <w:rPr>
          <w:spacing w:val="3"/>
        </w:rPr>
        <w:t>n</w:t>
      </w:r>
      <w:r w:rsidRPr="00D82BF7">
        <w:rPr>
          <w:spacing w:val="6"/>
        </w:rPr>
        <w:t>o</w:t>
      </w:r>
      <w:r w:rsidRPr="00D82BF7">
        <w:t>w</w:t>
      </w:r>
      <w:r w:rsidRPr="00D82BF7">
        <w:rPr>
          <w:spacing w:val="2"/>
        </w:rPr>
        <w:t xml:space="preserve"> </w:t>
      </w:r>
      <w:r w:rsidRPr="00D82BF7">
        <w:rPr>
          <w:spacing w:val="3"/>
        </w:rPr>
        <w:t>h</w:t>
      </w:r>
      <w:r w:rsidRPr="00D82BF7">
        <w:t>e</w:t>
      </w:r>
      <w:r w:rsidRPr="00D82BF7">
        <w:rPr>
          <w:spacing w:val="8"/>
        </w:rPr>
        <w:t xml:space="preserve"> </w:t>
      </w:r>
      <w:r w:rsidRPr="00D82BF7">
        <w:rPr>
          <w:spacing w:val="2"/>
        </w:rPr>
        <w:t>i</w:t>
      </w:r>
      <w:r w:rsidRPr="00D82BF7">
        <w:t>s</w:t>
      </w:r>
      <w:r w:rsidRPr="00D82BF7">
        <w:rPr>
          <w:spacing w:val="8"/>
        </w:rPr>
        <w:t xml:space="preserve"> </w:t>
      </w:r>
      <w:r w:rsidRPr="00D82BF7">
        <w:rPr>
          <w:spacing w:val="4"/>
        </w:rPr>
        <w:t>l</w:t>
      </w:r>
      <w:r w:rsidRPr="00D82BF7">
        <w:rPr>
          <w:spacing w:val="3"/>
        </w:rPr>
        <w:t>o</w:t>
      </w:r>
      <w:r w:rsidRPr="00D82BF7">
        <w:rPr>
          <w:spacing w:val="6"/>
        </w:rPr>
        <w:t>o</w:t>
      </w:r>
      <w:r w:rsidRPr="00D82BF7">
        <w:rPr>
          <w:spacing w:val="3"/>
        </w:rPr>
        <w:t>k</w:t>
      </w:r>
      <w:r w:rsidRPr="00D82BF7">
        <w:rPr>
          <w:spacing w:val="4"/>
        </w:rPr>
        <w:t>i</w:t>
      </w:r>
      <w:r w:rsidRPr="00D82BF7">
        <w:rPr>
          <w:spacing w:val="3"/>
        </w:rPr>
        <w:t>n</w:t>
      </w:r>
      <w:r w:rsidRPr="00D82BF7">
        <w:t>g</w:t>
      </w:r>
      <w:r w:rsidRPr="00D82BF7">
        <w:rPr>
          <w:spacing w:val="2"/>
        </w:rPr>
        <w:t xml:space="preserve"> </w:t>
      </w:r>
      <w:r w:rsidRPr="00D82BF7">
        <w:rPr>
          <w:spacing w:val="3"/>
        </w:rPr>
        <w:t>f</w:t>
      </w:r>
      <w:r w:rsidRPr="00D82BF7">
        <w:rPr>
          <w:spacing w:val="6"/>
        </w:rPr>
        <w:t>o</w:t>
      </w:r>
      <w:r w:rsidRPr="00D82BF7">
        <w:t>r</w:t>
      </w:r>
      <w:r w:rsidRPr="00D82BF7">
        <w:rPr>
          <w:spacing w:val="6"/>
        </w:rPr>
        <w:t xml:space="preserve"> </w:t>
      </w:r>
      <w:r w:rsidRPr="00D82BF7">
        <w:t>a</w:t>
      </w:r>
      <w:r w:rsidRPr="00D82BF7">
        <w:rPr>
          <w:spacing w:val="7"/>
        </w:rPr>
        <w:t xml:space="preserve"> </w:t>
      </w:r>
      <w:r w:rsidRPr="00D82BF7">
        <w:rPr>
          <w:spacing w:val="3"/>
        </w:rPr>
        <w:t>r</w:t>
      </w:r>
      <w:r w:rsidRPr="00D82BF7">
        <w:rPr>
          <w:spacing w:val="5"/>
        </w:rPr>
        <w:t>a</w:t>
      </w:r>
      <w:r w:rsidRPr="00D82BF7">
        <w:rPr>
          <w:spacing w:val="3"/>
        </w:rPr>
        <w:t>r</w:t>
      </w:r>
      <w:r w:rsidRPr="00D82BF7">
        <w:t>e</w:t>
      </w:r>
      <w:r w:rsidRPr="00D82BF7">
        <w:rPr>
          <w:spacing w:val="7"/>
        </w:rPr>
        <w:t xml:space="preserve"> </w:t>
      </w:r>
      <w:r w:rsidRPr="00D82BF7">
        <w:t xml:space="preserve">&amp; </w:t>
      </w:r>
      <w:r w:rsidRPr="00D82BF7">
        <w:rPr>
          <w:spacing w:val="5"/>
        </w:rPr>
        <w:t>e</w:t>
      </w:r>
      <w:r w:rsidRPr="00D82BF7">
        <w:rPr>
          <w:spacing w:val="3"/>
        </w:rPr>
        <w:t>x</w:t>
      </w:r>
      <w:r w:rsidRPr="00D82BF7">
        <w:rPr>
          <w:spacing w:val="5"/>
        </w:rPr>
        <w:t>c</w:t>
      </w:r>
      <w:r w:rsidRPr="00D82BF7">
        <w:rPr>
          <w:spacing w:val="4"/>
        </w:rPr>
        <w:t>iti</w:t>
      </w:r>
      <w:r w:rsidRPr="00D82BF7">
        <w:rPr>
          <w:spacing w:val="3"/>
        </w:rPr>
        <w:t>n</w:t>
      </w:r>
      <w:r w:rsidRPr="00D82BF7">
        <w:t>g</w:t>
      </w:r>
      <w:r w:rsidRPr="00D82BF7">
        <w:rPr>
          <w:spacing w:val="2"/>
        </w:rPr>
        <w:t xml:space="preserve"> </w:t>
      </w:r>
      <w:r w:rsidRPr="00D82BF7">
        <w:rPr>
          <w:spacing w:val="3"/>
        </w:rPr>
        <w:t>op</w:t>
      </w:r>
      <w:r w:rsidRPr="00D82BF7">
        <w:rPr>
          <w:spacing w:val="6"/>
        </w:rPr>
        <w:t>p</w:t>
      </w:r>
      <w:r w:rsidRPr="00D82BF7">
        <w:rPr>
          <w:spacing w:val="3"/>
        </w:rPr>
        <w:t>o</w:t>
      </w:r>
      <w:r w:rsidRPr="00D82BF7">
        <w:rPr>
          <w:spacing w:val="5"/>
        </w:rPr>
        <w:t>r</w:t>
      </w:r>
      <w:r w:rsidRPr="00D82BF7">
        <w:rPr>
          <w:spacing w:val="4"/>
        </w:rPr>
        <w:t>t</w:t>
      </w:r>
      <w:r w:rsidRPr="00D82BF7">
        <w:rPr>
          <w:spacing w:val="3"/>
        </w:rPr>
        <w:t>un</w:t>
      </w:r>
      <w:r w:rsidRPr="00D82BF7">
        <w:rPr>
          <w:spacing w:val="4"/>
        </w:rPr>
        <w:t>it</w:t>
      </w:r>
      <w:r w:rsidRPr="00D82BF7">
        <w:t>y</w:t>
      </w:r>
      <w:r w:rsidRPr="00D82BF7">
        <w:rPr>
          <w:spacing w:val="-1"/>
        </w:rPr>
        <w:t xml:space="preserve"> </w:t>
      </w:r>
      <w:r w:rsidRPr="00D82BF7">
        <w:t>w</w:t>
      </w:r>
      <w:r w:rsidRPr="00D82BF7">
        <w:rPr>
          <w:spacing w:val="5"/>
        </w:rPr>
        <w:t>i</w:t>
      </w:r>
      <w:r w:rsidRPr="00D82BF7">
        <w:rPr>
          <w:spacing w:val="4"/>
        </w:rPr>
        <w:t>t</w:t>
      </w:r>
      <w:r w:rsidRPr="00D82BF7">
        <w:t>h</w:t>
      </w:r>
      <w:r w:rsidRPr="00D82BF7">
        <w:rPr>
          <w:spacing w:val="4"/>
        </w:rPr>
        <w:t xml:space="preserve"> </w:t>
      </w:r>
      <w:r w:rsidRPr="00D82BF7">
        <w:rPr>
          <w:spacing w:val="5"/>
        </w:rPr>
        <w:t>a</w:t>
      </w:r>
      <w:r w:rsidRPr="00D82BF7">
        <w:t>n</w:t>
      </w:r>
      <w:r w:rsidRPr="00D82BF7">
        <w:rPr>
          <w:spacing w:val="6"/>
        </w:rPr>
        <w:t xml:space="preserve"> </w:t>
      </w:r>
      <w:r w:rsidRPr="00D82BF7">
        <w:rPr>
          <w:spacing w:val="5"/>
        </w:rPr>
        <w:t>a</w:t>
      </w:r>
      <w:r w:rsidRPr="00D82BF7">
        <w:rPr>
          <w:spacing w:val="1"/>
        </w:rPr>
        <w:t>m</w:t>
      </w:r>
      <w:r w:rsidRPr="00D82BF7">
        <w:rPr>
          <w:spacing w:val="6"/>
        </w:rPr>
        <w:t>b</w:t>
      </w:r>
      <w:r w:rsidRPr="00D82BF7">
        <w:rPr>
          <w:spacing w:val="4"/>
        </w:rPr>
        <w:t>iti</w:t>
      </w:r>
      <w:r w:rsidRPr="00D82BF7">
        <w:rPr>
          <w:spacing w:val="6"/>
        </w:rPr>
        <w:t>o</w:t>
      </w:r>
      <w:r w:rsidRPr="00D82BF7">
        <w:rPr>
          <w:spacing w:val="3"/>
        </w:rPr>
        <w:t>u</w:t>
      </w:r>
      <w:r w:rsidRPr="00D82BF7">
        <w:t>s</w:t>
      </w:r>
      <w:r w:rsidRPr="00D82BF7">
        <w:rPr>
          <w:spacing w:val="1"/>
        </w:rPr>
        <w:t xml:space="preserve"> </w:t>
      </w:r>
      <w:r w:rsidRPr="00D82BF7">
        <w:rPr>
          <w:spacing w:val="6"/>
        </w:rPr>
        <w:t>b</w:t>
      </w:r>
      <w:r w:rsidRPr="00D82BF7">
        <w:rPr>
          <w:spacing w:val="3"/>
        </w:rPr>
        <w:t>u</w:t>
      </w:r>
      <w:r w:rsidRPr="00D82BF7">
        <w:rPr>
          <w:spacing w:val="4"/>
        </w:rPr>
        <w:t>si</w:t>
      </w:r>
      <w:r w:rsidRPr="00D82BF7">
        <w:rPr>
          <w:spacing w:val="3"/>
        </w:rPr>
        <w:t>n</w:t>
      </w:r>
      <w:r w:rsidRPr="00D82BF7">
        <w:rPr>
          <w:spacing w:val="5"/>
        </w:rPr>
        <w:t>e</w:t>
      </w:r>
      <w:r w:rsidRPr="00D82BF7">
        <w:rPr>
          <w:spacing w:val="4"/>
        </w:rPr>
        <w:t>s</w:t>
      </w:r>
      <w:r w:rsidRPr="00D82BF7">
        <w:t xml:space="preserve">s </w:t>
      </w:r>
      <w:r w:rsidRPr="00D82BF7">
        <w:rPr>
          <w:spacing w:val="4"/>
        </w:rPr>
        <w:t>t</w:t>
      </w:r>
      <w:r w:rsidRPr="00D82BF7">
        <w:rPr>
          <w:spacing w:val="3"/>
        </w:rPr>
        <w:t>h</w:t>
      </w:r>
      <w:r w:rsidRPr="00D82BF7">
        <w:rPr>
          <w:spacing w:val="5"/>
        </w:rPr>
        <w:t>a</w:t>
      </w:r>
      <w:r w:rsidRPr="00D82BF7">
        <w:t>t</w:t>
      </w:r>
      <w:r w:rsidRPr="00D82BF7">
        <w:rPr>
          <w:spacing w:val="6"/>
        </w:rPr>
        <w:t xml:space="preserve"> </w:t>
      </w:r>
      <w:r w:rsidRPr="00D82BF7">
        <w:t>w</w:t>
      </w:r>
      <w:r w:rsidRPr="00D82BF7">
        <w:rPr>
          <w:spacing w:val="5"/>
        </w:rPr>
        <w:t>a</w:t>
      </w:r>
      <w:r w:rsidRPr="00D82BF7">
        <w:rPr>
          <w:spacing w:val="3"/>
        </w:rPr>
        <w:t>n</w:t>
      </w:r>
      <w:r w:rsidRPr="00D82BF7">
        <w:rPr>
          <w:spacing w:val="4"/>
        </w:rPr>
        <w:t>t</w:t>
      </w:r>
      <w:r w:rsidRPr="00D82BF7">
        <w:t>s</w:t>
      </w:r>
      <w:r w:rsidRPr="00D82BF7">
        <w:rPr>
          <w:spacing w:val="4"/>
        </w:rPr>
        <w:t xml:space="preserve"> t</w:t>
      </w:r>
      <w:r w:rsidRPr="00D82BF7">
        <w:t>o</w:t>
      </w:r>
      <w:r w:rsidRPr="00D82BF7">
        <w:rPr>
          <w:spacing w:val="6"/>
        </w:rPr>
        <w:t xml:space="preserve"> </w:t>
      </w:r>
      <w:r w:rsidRPr="00D82BF7">
        <w:rPr>
          <w:spacing w:val="3"/>
        </w:rPr>
        <w:t>gr</w:t>
      </w:r>
      <w:r w:rsidRPr="00D82BF7">
        <w:rPr>
          <w:spacing w:val="6"/>
        </w:rPr>
        <w:t>o</w:t>
      </w:r>
      <w:r w:rsidRPr="00D82BF7">
        <w:t>w.</w:t>
      </w:r>
    </w:p>
    <w:p w14:paraId="3FAD24B9" w14:textId="77777777" w:rsidR="007171B2" w:rsidRPr="00D82BF7" w:rsidRDefault="007171B2">
      <w:pPr>
        <w:spacing w:before="20" w:line="240" w:lineRule="exact"/>
        <w:rPr>
          <w:sz w:val="24"/>
          <w:szCs w:val="24"/>
        </w:rPr>
      </w:pPr>
    </w:p>
    <w:p w14:paraId="70669775" w14:textId="77777777" w:rsidR="007171B2" w:rsidRPr="00D82BF7" w:rsidRDefault="00D82BF7">
      <w:pPr>
        <w:rPr>
          <w:sz w:val="22"/>
          <w:szCs w:val="22"/>
        </w:rPr>
      </w:pPr>
      <w:r w:rsidRPr="00D82BF7">
        <w:rPr>
          <w:spacing w:val="7"/>
          <w:sz w:val="22"/>
          <w:szCs w:val="22"/>
        </w:rPr>
        <w:t>W</w:t>
      </w:r>
      <w:r w:rsidRPr="00D82BF7">
        <w:rPr>
          <w:spacing w:val="6"/>
          <w:sz w:val="22"/>
          <w:szCs w:val="22"/>
        </w:rPr>
        <w:t>OR</w:t>
      </w:r>
      <w:r w:rsidRPr="00D82BF7">
        <w:rPr>
          <w:sz w:val="22"/>
          <w:szCs w:val="22"/>
        </w:rPr>
        <w:t>K</w:t>
      </w:r>
      <w:r w:rsidRPr="00D82BF7">
        <w:rPr>
          <w:spacing w:val="16"/>
          <w:sz w:val="22"/>
          <w:szCs w:val="22"/>
        </w:rPr>
        <w:t xml:space="preserve"> </w:t>
      </w:r>
      <w:r w:rsidRPr="00D82BF7">
        <w:rPr>
          <w:spacing w:val="6"/>
          <w:sz w:val="22"/>
          <w:szCs w:val="22"/>
        </w:rPr>
        <w:t>E</w:t>
      </w:r>
      <w:r w:rsidRPr="00D82BF7">
        <w:rPr>
          <w:spacing w:val="8"/>
          <w:sz w:val="22"/>
          <w:szCs w:val="22"/>
        </w:rPr>
        <w:t>X</w:t>
      </w:r>
      <w:r w:rsidRPr="00D82BF7">
        <w:rPr>
          <w:spacing w:val="7"/>
          <w:sz w:val="22"/>
          <w:szCs w:val="22"/>
        </w:rPr>
        <w:t>P</w:t>
      </w:r>
      <w:r w:rsidRPr="00D82BF7">
        <w:rPr>
          <w:spacing w:val="9"/>
          <w:sz w:val="22"/>
          <w:szCs w:val="22"/>
        </w:rPr>
        <w:t>ER</w:t>
      </w:r>
      <w:r w:rsidRPr="00D82BF7">
        <w:rPr>
          <w:spacing w:val="6"/>
          <w:sz w:val="22"/>
          <w:szCs w:val="22"/>
        </w:rPr>
        <w:t>IE</w:t>
      </w:r>
      <w:r w:rsidRPr="00D82BF7">
        <w:rPr>
          <w:spacing w:val="8"/>
          <w:sz w:val="22"/>
          <w:szCs w:val="22"/>
        </w:rPr>
        <w:t>N</w:t>
      </w:r>
      <w:r w:rsidRPr="00D82BF7">
        <w:rPr>
          <w:spacing w:val="6"/>
          <w:sz w:val="22"/>
          <w:szCs w:val="22"/>
        </w:rPr>
        <w:t>C</w:t>
      </w:r>
      <w:r w:rsidRPr="00D82BF7">
        <w:rPr>
          <w:sz w:val="22"/>
          <w:szCs w:val="22"/>
        </w:rPr>
        <w:t>E</w:t>
      </w:r>
    </w:p>
    <w:p w14:paraId="2ACD63EF" w14:textId="77777777" w:rsidR="007171B2" w:rsidRPr="00D82BF7" w:rsidRDefault="007171B2">
      <w:pPr>
        <w:spacing w:before="7" w:line="280" w:lineRule="exact"/>
        <w:rPr>
          <w:sz w:val="28"/>
          <w:szCs w:val="28"/>
        </w:rPr>
      </w:pPr>
    </w:p>
    <w:p w14:paraId="247F8831" w14:textId="77777777" w:rsidR="007171B2" w:rsidRPr="00D82BF7" w:rsidRDefault="00D82BF7">
      <w:r w:rsidRPr="00D82BF7">
        <w:rPr>
          <w:b/>
          <w:i/>
          <w:spacing w:val="1"/>
        </w:rPr>
        <w:t>F</w:t>
      </w:r>
      <w:r w:rsidRPr="00D82BF7">
        <w:rPr>
          <w:b/>
          <w:i/>
          <w:spacing w:val="2"/>
        </w:rPr>
        <w:t>in</w:t>
      </w:r>
      <w:r w:rsidRPr="00D82BF7">
        <w:rPr>
          <w:b/>
          <w:i/>
          <w:spacing w:val="3"/>
        </w:rPr>
        <w:t>a</w:t>
      </w:r>
      <w:r w:rsidRPr="00D82BF7">
        <w:rPr>
          <w:b/>
          <w:i/>
          <w:spacing w:val="2"/>
        </w:rPr>
        <w:t>n</w:t>
      </w:r>
      <w:r w:rsidRPr="00D82BF7">
        <w:rPr>
          <w:b/>
          <w:i/>
          <w:spacing w:val="3"/>
        </w:rPr>
        <w:t>c</w:t>
      </w:r>
      <w:r w:rsidRPr="00D82BF7">
        <w:rPr>
          <w:b/>
          <w:i/>
        </w:rPr>
        <w:t xml:space="preserve">e </w:t>
      </w:r>
      <w:r w:rsidRPr="00D82BF7">
        <w:rPr>
          <w:b/>
          <w:i/>
          <w:spacing w:val="1"/>
        </w:rPr>
        <w:t>Co</w:t>
      </w:r>
      <w:r w:rsidRPr="00D82BF7">
        <w:rPr>
          <w:b/>
          <w:i/>
          <w:spacing w:val="6"/>
        </w:rPr>
        <w:t>m</w:t>
      </w:r>
      <w:r w:rsidRPr="00D82BF7">
        <w:rPr>
          <w:b/>
          <w:i/>
          <w:spacing w:val="1"/>
        </w:rPr>
        <w:t>p</w:t>
      </w:r>
      <w:r w:rsidRPr="00D82BF7">
        <w:rPr>
          <w:b/>
          <w:i/>
          <w:spacing w:val="3"/>
        </w:rPr>
        <w:t>a</w:t>
      </w:r>
      <w:r w:rsidRPr="00D82BF7">
        <w:rPr>
          <w:b/>
          <w:i/>
          <w:spacing w:val="2"/>
        </w:rPr>
        <w:t>n</w:t>
      </w:r>
      <w:r w:rsidRPr="00D82BF7">
        <w:rPr>
          <w:b/>
          <w:i/>
        </w:rPr>
        <w:t>y</w:t>
      </w:r>
      <w:r w:rsidRPr="00D82BF7">
        <w:rPr>
          <w:b/>
          <w:i/>
          <w:spacing w:val="-4"/>
        </w:rPr>
        <w:t xml:space="preserve"> </w:t>
      </w:r>
      <w:r w:rsidRPr="00D82BF7">
        <w:rPr>
          <w:b/>
          <w:i/>
        </w:rPr>
        <w:t>–</w:t>
      </w:r>
      <w:r w:rsidRPr="00D82BF7">
        <w:rPr>
          <w:b/>
          <w:i/>
          <w:spacing w:val="5"/>
        </w:rPr>
        <w:t xml:space="preserve"> </w:t>
      </w:r>
      <w:r w:rsidRPr="00D82BF7">
        <w:rPr>
          <w:b/>
          <w:i/>
          <w:spacing w:val="1"/>
        </w:rPr>
        <w:t>B</w:t>
      </w:r>
      <w:r w:rsidRPr="00D82BF7">
        <w:rPr>
          <w:b/>
          <w:i/>
          <w:spacing w:val="2"/>
        </w:rPr>
        <w:t>i</w:t>
      </w:r>
      <w:r w:rsidRPr="00D82BF7">
        <w:rPr>
          <w:b/>
          <w:i/>
          <w:spacing w:val="-1"/>
        </w:rPr>
        <w:t>r</w:t>
      </w:r>
      <w:r w:rsidRPr="00D82BF7">
        <w:rPr>
          <w:b/>
          <w:i/>
          <w:spacing w:val="6"/>
        </w:rPr>
        <w:t>m</w:t>
      </w:r>
      <w:r w:rsidRPr="00D82BF7">
        <w:rPr>
          <w:b/>
          <w:i/>
          <w:spacing w:val="2"/>
        </w:rPr>
        <w:t>in</w:t>
      </w:r>
      <w:r w:rsidRPr="00D82BF7">
        <w:rPr>
          <w:b/>
          <w:i/>
          <w:spacing w:val="3"/>
        </w:rPr>
        <w:t>g</w:t>
      </w:r>
      <w:r w:rsidRPr="00D82BF7">
        <w:rPr>
          <w:b/>
          <w:i/>
          <w:spacing w:val="2"/>
        </w:rPr>
        <w:t>h</w:t>
      </w:r>
      <w:r w:rsidRPr="00D82BF7">
        <w:rPr>
          <w:b/>
          <w:i/>
          <w:spacing w:val="1"/>
        </w:rPr>
        <w:t>a</w:t>
      </w:r>
      <w:r w:rsidRPr="00D82BF7">
        <w:rPr>
          <w:b/>
          <w:i/>
        </w:rPr>
        <w:t>m</w:t>
      </w:r>
    </w:p>
    <w:p w14:paraId="4B987466" w14:textId="77777777" w:rsidR="007171B2" w:rsidRPr="00D82BF7" w:rsidRDefault="00D82BF7">
      <w:pPr>
        <w:spacing w:before="15"/>
      </w:pPr>
      <w:r w:rsidRPr="00D82BF7">
        <w:rPr>
          <w:spacing w:val="1"/>
        </w:rPr>
        <w:t>C</w:t>
      </w:r>
      <w:r w:rsidRPr="00D82BF7">
        <w:rPr>
          <w:spacing w:val="3"/>
        </w:rPr>
        <w:t>E</w:t>
      </w:r>
      <w:r w:rsidRPr="00D82BF7">
        <w:t xml:space="preserve">O         </w:t>
      </w:r>
      <w:r w:rsidRPr="00D82BF7">
        <w:rPr>
          <w:spacing w:val="20"/>
        </w:rPr>
        <w:t xml:space="preserve"> </w:t>
      </w:r>
      <w:r w:rsidRPr="00D82BF7">
        <w:rPr>
          <w:spacing w:val="4"/>
        </w:rPr>
        <w:t>J</w:t>
      </w:r>
      <w:r w:rsidRPr="00D82BF7">
        <w:rPr>
          <w:spacing w:val="1"/>
        </w:rPr>
        <w:t>un</w:t>
      </w:r>
      <w:r w:rsidRPr="00D82BF7">
        <w:t>e</w:t>
      </w:r>
      <w:r w:rsidRPr="00D82BF7">
        <w:rPr>
          <w:spacing w:val="1"/>
        </w:rPr>
        <w:t xml:space="preserve"> </w:t>
      </w:r>
      <w:r w:rsidRPr="00D82BF7">
        <w:rPr>
          <w:spacing w:val="3"/>
        </w:rPr>
        <w:t>2</w:t>
      </w:r>
      <w:r w:rsidRPr="00D82BF7">
        <w:rPr>
          <w:spacing w:val="2"/>
        </w:rPr>
        <w:t>0</w:t>
      </w:r>
      <w:r w:rsidRPr="00D82BF7">
        <w:rPr>
          <w:spacing w:val="4"/>
        </w:rPr>
        <w:t>1</w:t>
      </w:r>
      <w:r w:rsidRPr="00D82BF7">
        <w:t>0 –</w:t>
      </w:r>
      <w:r w:rsidRPr="00D82BF7">
        <w:rPr>
          <w:spacing w:val="3"/>
        </w:rPr>
        <w:t xml:space="preserve"> </w:t>
      </w:r>
      <w:r w:rsidRPr="00D82BF7">
        <w:rPr>
          <w:spacing w:val="2"/>
        </w:rPr>
        <w:t>P</w:t>
      </w:r>
      <w:r w:rsidRPr="00D82BF7">
        <w:rPr>
          <w:spacing w:val="3"/>
        </w:rPr>
        <w:t>re</w:t>
      </w:r>
      <w:r w:rsidRPr="00D82BF7">
        <w:rPr>
          <w:spacing w:val="2"/>
        </w:rPr>
        <w:t>s</w:t>
      </w:r>
      <w:r w:rsidRPr="00D82BF7">
        <w:t>e</w:t>
      </w:r>
      <w:r w:rsidRPr="00D82BF7">
        <w:rPr>
          <w:spacing w:val="1"/>
        </w:rPr>
        <w:t>n</w:t>
      </w:r>
      <w:r w:rsidRPr="00D82BF7">
        <w:t>t</w:t>
      </w:r>
    </w:p>
    <w:p w14:paraId="32B65A87" w14:textId="77777777" w:rsidR="007171B2" w:rsidRPr="00D82BF7" w:rsidRDefault="007171B2">
      <w:pPr>
        <w:spacing w:line="120" w:lineRule="exact"/>
        <w:rPr>
          <w:sz w:val="13"/>
          <w:szCs w:val="13"/>
        </w:rPr>
      </w:pPr>
    </w:p>
    <w:p w14:paraId="18BBAEFC" w14:textId="77777777" w:rsidR="007171B2" w:rsidRPr="00D82BF7" w:rsidRDefault="00D82BF7">
      <w:pPr>
        <w:spacing w:line="270" w:lineRule="auto"/>
        <w:ind w:right="397"/>
      </w:pPr>
      <w:r w:rsidRPr="00D82BF7">
        <w:rPr>
          <w:spacing w:val="-1"/>
        </w:rPr>
        <w:t>R</w:t>
      </w:r>
      <w:r w:rsidRPr="00D82BF7">
        <w:t>es</w:t>
      </w:r>
      <w:r w:rsidRPr="00D82BF7">
        <w:rPr>
          <w:spacing w:val="1"/>
        </w:rPr>
        <w:t>po</w:t>
      </w:r>
      <w:r w:rsidRPr="00D82BF7">
        <w:rPr>
          <w:spacing w:val="-1"/>
        </w:rPr>
        <w:t>n</w:t>
      </w:r>
      <w:r w:rsidRPr="00D82BF7">
        <w:rPr>
          <w:spacing w:val="2"/>
        </w:rPr>
        <w:t>s</w:t>
      </w:r>
      <w:r w:rsidRPr="00D82BF7">
        <w:t>i</w:t>
      </w:r>
      <w:r w:rsidRPr="00D82BF7">
        <w:rPr>
          <w:spacing w:val="1"/>
        </w:rPr>
        <w:t>b</w:t>
      </w:r>
      <w:r w:rsidRPr="00D82BF7">
        <w:t>le</w:t>
      </w:r>
      <w:r w:rsidRPr="00D82BF7">
        <w:rPr>
          <w:spacing w:val="-10"/>
        </w:rPr>
        <w:t xml:space="preserve"> </w:t>
      </w:r>
      <w:r w:rsidRPr="00D82BF7">
        <w:rPr>
          <w:spacing w:val="-2"/>
        </w:rPr>
        <w:t>f</w:t>
      </w:r>
      <w:r w:rsidRPr="00D82BF7">
        <w:rPr>
          <w:spacing w:val="1"/>
        </w:rPr>
        <w:t>o</w:t>
      </w:r>
      <w:r w:rsidRPr="00D82BF7">
        <w:t>r</w:t>
      </w:r>
      <w:r w:rsidRPr="00D82BF7">
        <w:rPr>
          <w:spacing w:val="1"/>
        </w:rPr>
        <w:t xml:space="preserve"> </w:t>
      </w:r>
      <w:r w:rsidRPr="00D82BF7">
        <w:rPr>
          <w:spacing w:val="-5"/>
        </w:rPr>
        <w:t>w</w:t>
      </w:r>
      <w:r w:rsidRPr="00D82BF7">
        <w:rPr>
          <w:spacing w:val="1"/>
        </w:rPr>
        <w:t>o</w:t>
      </w:r>
      <w:r w:rsidRPr="00D82BF7">
        <w:rPr>
          <w:spacing w:val="3"/>
        </w:rPr>
        <w:t>r</w:t>
      </w:r>
      <w:r w:rsidRPr="00D82BF7">
        <w:rPr>
          <w:spacing w:val="-1"/>
        </w:rPr>
        <w:t>k</w:t>
      </w:r>
      <w:r w:rsidRPr="00D82BF7">
        <w:t>i</w:t>
      </w:r>
      <w:r w:rsidRPr="00D82BF7">
        <w:rPr>
          <w:spacing w:val="1"/>
        </w:rPr>
        <w:t>n</w:t>
      </w:r>
      <w:r w:rsidRPr="00D82BF7">
        <w:t>g</w:t>
      </w:r>
      <w:r w:rsidRPr="00D82BF7">
        <w:rPr>
          <w:spacing w:val="-8"/>
        </w:rPr>
        <w:t xml:space="preserve"> </w:t>
      </w:r>
      <w:r w:rsidRPr="00D82BF7">
        <w:t>cl</w:t>
      </w:r>
      <w:r w:rsidRPr="00D82BF7">
        <w:rPr>
          <w:spacing w:val="1"/>
        </w:rPr>
        <w:t>o</w:t>
      </w:r>
      <w:r w:rsidRPr="00D82BF7">
        <w:rPr>
          <w:spacing w:val="-1"/>
        </w:rPr>
        <w:t>s</w:t>
      </w:r>
      <w:r w:rsidRPr="00D82BF7">
        <w:rPr>
          <w:spacing w:val="3"/>
        </w:rPr>
        <w:t>e</w:t>
      </w:r>
      <w:r w:rsidRPr="00D82BF7">
        <w:rPr>
          <w:spacing w:val="2"/>
        </w:rPr>
        <w:t>l</w:t>
      </w:r>
      <w:r w:rsidRPr="00D82BF7">
        <w:t>y</w:t>
      </w:r>
      <w:r w:rsidRPr="00D82BF7">
        <w:rPr>
          <w:spacing w:val="-7"/>
        </w:rPr>
        <w:t xml:space="preserve"> </w:t>
      </w:r>
      <w:r w:rsidRPr="00D82BF7">
        <w:rPr>
          <w:spacing w:val="-2"/>
        </w:rPr>
        <w:t>w</w:t>
      </w:r>
      <w:r w:rsidRPr="00D82BF7">
        <w:t>i</w:t>
      </w:r>
      <w:r w:rsidRPr="00D82BF7">
        <w:rPr>
          <w:spacing w:val="2"/>
        </w:rPr>
        <w:t>t</w:t>
      </w:r>
      <w:r w:rsidRPr="00D82BF7">
        <w:t>h</w:t>
      </w:r>
      <w:r w:rsidRPr="00D82BF7">
        <w:rPr>
          <w:spacing w:val="-5"/>
        </w:rPr>
        <w:t xml:space="preserve"> </w:t>
      </w:r>
      <w:r w:rsidRPr="00D82BF7">
        <w:t>t</w:t>
      </w:r>
      <w:r w:rsidRPr="00D82BF7">
        <w:rPr>
          <w:spacing w:val="-1"/>
        </w:rPr>
        <w:t>h</w:t>
      </w:r>
      <w:r w:rsidRPr="00D82BF7">
        <w:t>e</w:t>
      </w:r>
      <w:r w:rsidRPr="00D82BF7">
        <w:rPr>
          <w:spacing w:val="1"/>
        </w:rPr>
        <w:t xml:space="preserve"> </w:t>
      </w:r>
      <w:r w:rsidRPr="00D82BF7">
        <w:rPr>
          <w:spacing w:val="-2"/>
        </w:rPr>
        <w:t>f</w:t>
      </w:r>
      <w:r w:rsidRPr="00D82BF7">
        <w:t>i</w:t>
      </w:r>
      <w:r w:rsidRPr="00D82BF7">
        <w:rPr>
          <w:spacing w:val="3"/>
        </w:rPr>
        <w:t>r</w:t>
      </w:r>
      <w:r w:rsidRPr="00D82BF7">
        <w:rPr>
          <w:spacing w:val="-1"/>
        </w:rPr>
        <w:t>m</w:t>
      </w:r>
      <w:r w:rsidRPr="00D82BF7">
        <w:rPr>
          <w:spacing w:val="1"/>
        </w:rPr>
        <w:t>’</w:t>
      </w:r>
      <w:r w:rsidRPr="00D82BF7">
        <w:t>s</w:t>
      </w:r>
      <w:r w:rsidRPr="00D82BF7">
        <w:rPr>
          <w:spacing w:val="-5"/>
        </w:rPr>
        <w:t xml:space="preserve"> </w:t>
      </w:r>
      <w:r w:rsidRPr="00D82BF7">
        <w:rPr>
          <w:spacing w:val="1"/>
        </w:rPr>
        <w:t>p</w:t>
      </w:r>
      <w:r w:rsidRPr="00D82BF7">
        <w:t>a</w:t>
      </w:r>
      <w:r w:rsidRPr="00D82BF7">
        <w:rPr>
          <w:spacing w:val="1"/>
        </w:rPr>
        <w:t>r</w:t>
      </w:r>
      <w:r w:rsidRPr="00D82BF7">
        <w:t>t</w:t>
      </w:r>
      <w:r w:rsidRPr="00D82BF7">
        <w:rPr>
          <w:spacing w:val="-1"/>
        </w:rPr>
        <w:t>n</w:t>
      </w:r>
      <w:r w:rsidRPr="00D82BF7">
        <w:t>e</w:t>
      </w:r>
      <w:r w:rsidRPr="00D82BF7">
        <w:rPr>
          <w:spacing w:val="1"/>
        </w:rPr>
        <w:t>r</w:t>
      </w:r>
      <w:r w:rsidRPr="00D82BF7">
        <w:t>s</w:t>
      </w:r>
      <w:r w:rsidRPr="00D82BF7">
        <w:rPr>
          <w:spacing w:val="-6"/>
        </w:rPr>
        <w:t xml:space="preserve"> </w:t>
      </w:r>
      <w:r w:rsidRPr="00D82BF7">
        <w:rPr>
          <w:spacing w:val="3"/>
        </w:rPr>
        <w:t>a</w:t>
      </w:r>
      <w:r w:rsidRPr="00D82BF7">
        <w:rPr>
          <w:spacing w:val="-1"/>
        </w:rPr>
        <w:t>n</w:t>
      </w:r>
      <w:r w:rsidRPr="00D82BF7">
        <w:t>d</w:t>
      </w:r>
      <w:r w:rsidRPr="00D82BF7">
        <w:rPr>
          <w:spacing w:val="-2"/>
        </w:rPr>
        <w:t xml:space="preserve"> </w:t>
      </w:r>
      <w:r w:rsidRPr="00D82BF7">
        <w:rPr>
          <w:spacing w:val="1"/>
        </w:rPr>
        <w:t>pro</w:t>
      </w:r>
      <w:r w:rsidRPr="00D82BF7">
        <w:rPr>
          <w:spacing w:val="-1"/>
        </w:rPr>
        <w:t>v</w:t>
      </w:r>
      <w:r w:rsidRPr="00D82BF7">
        <w:t>i</w:t>
      </w:r>
      <w:r w:rsidRPr="00D82BF7">
        <w:rPr>
          <w:spacing w:val="1"/>
        </w:rPr>
        <w:t>d</w:t>
      </w:r>
      <w:r w:rsidRPr="00D82BF7">
        <w:t>i</w:t>
      </w:r>
      <w:r w:rsidRPr="00D82BF7">
        <w:rPr>
          <w:spacing w:val="-1"/>
        </w:rPr>
        <w:t>n</w:t>
      </w:r>
      <w:r w:rsidRPr="00D82BF7">
        <w:t>g</w:t>
      </w:r>
      <w:r w:rsidRPr="00D82BF7">
        <w:rPr>
          <w:spacing w:val="-9"/>
        </w:rPr>
        <w:t xml:space="preserve"> </w:t>
      </w:r>
      <w:r w:rsidRPr="00D82BF7">
        <w:t>a</w:t>
      </w:r>
      <w:r w:rsidRPr="00D82BF7">
        <w:rPr>
          <w:spacing w:val="1"/>
        </w:rPr>
        <w:t>d</w:t>
      </w:r>
      <w:r w:rsidRPr="00D82BF7">
        <w:rPr>
          <w:spacing w:val="-1"/>
        </w:rPr>
        <w:t>v</w:t>
      </w:r>
      <w:r w:rsidRPr="00D82BF7">
        <w:t xml:space="preserve">ice, </w:t>
      </w:r>
      <w:r w:rsidRPr="00D82BF7">
        <w:rPr>
          <w:spacing w:val="1"/>
        </w:rPr>
        <w:t>r</w:t>
      </w:r>
      <w:r w:rsidRPr="00D82BF7">
        <w:t>e</w:t>
      </w:r>
      <w:r w:rsidRPr="00D82BF7">
        <w:rPr>
          <w:spacing w:val="1"/>
        </w:rPr>
        <w:t>co</w:t>
      </w:r>
      <w:r w:rsidRPr="00D82BF7">
        <w:rPr>
          <w:spacing w:val="-1"/>
        </w:rPr>
        <w:t>mm</w:t>
      </w:r>
      <w:r w:rsidRPr="00D82BF7">
        <w:rPr>
          <w:spacing w:val="3"/>
        </w:rPr>
        <w:t>e</w:t>
      </w:r>
      <w:r w:rsidRPr="00D82BF7">
        <w:rPr>
          <w:spacing w:val="-1"/>
        </w:rPr>
        <w:t>n</w:t>
      </w:r>
      <w:r w:rsidRPr="00D82BF7">
        <w:rPr>
          <w:spacing w:val="1"/>
        </w:rPr>
        <w:t>d</w:t>
      </w:r>
      <w:r w:rsidRPr="00D82BF7">
        <w:t>ati</w:t>
      </w:r>
      <w:r w:rsidRPr="00D82BF7">
        <w:rPr>
          <w:spacing w:val="1"/>
        </w:rPr>
        <w:t>o</w:t>
      </w:r>
      <w:r w:rsidRPr="00D82BF7">
        <w:rPr>
          <w:spacing w:val="-1"/>
        </w:rPr>
        <w:t>n</w:t>
      </w:r>
      <w:r w:rsidRPr="00D82BF7">
        <w:t>s</w:t>
      </w:r>
      <w:r w:rsidRPr="00D82BF7">
        <w:rPr>
          <w:spacing w:val="-14"/>
        </w:rPr>
        <w:t xml:space="preserve"> </w:t>
      </w:r>
      <w:r w:rsidRPr="00D82BF7">
        <w:rPr>
          <w:spacing w:val="3"/>
        </w:rPr>
        <w:t>a</w:t>
      </w:r>
      <w:r w:rsidRPr="00D82BF7">
        <w:rPr>
          <w:spacing w:val="-1"/>
        </w:rPr>
        <w:t>n</w:t>
      </w:r>
      <w:r w:rsidRPr="00D82BF7">
        <w:t>d</w:t>
      </w:r>
      <w:r w:rsidRPr="00D82BF7">
        <w:rPr>
          <w:spacing w:val="-2"/>
        </w:rPr>
        <w:t xml:space="preserve"> </w:t>
      </w:r>
      <w:r w:rsidRPr="00D82BF7">
        <w:t>i</w:t>
      </w:r>
      <w:r w:rsidRPr="00D82BF7">
        <w:rPr>
          <w:spacing w:val="1"/>
        </w:rPr>
        <w:t>n</w:t>
      </w:r>
      <w:r w:rsidRPr="00D82BF7">
        <w:rPr>
          <w:spacing w:val="-2"/>
        </w:rPr>
        <w:t>f</w:t>
      </w:r>
      <w:r w:rsidRPr="00D82BF7">
        <w:rPr>
          <w:spacing w:val="1"/>
        </w:rPr>
        <w:t>o</w:t>
      </w:r>
      <w:r w:rsidRPr="00D82BF7">
        <w:rPr>
          <w:spacing w:val="3"/>
        </w:rPr>
        <w:t>r</w:t>
      </w:r>
      <w:r w:rsidRPr="00D82BF7">
        <w:rPr>
          <w:spacing w:val="-4"/>
        </w:rPr>
        <w:t>m</w:t>
      </w:r>
      <w:r w:rsidRPr="00D82BF7">
        <w:rPr>
          <w:spacing w:val="3"/>
        </w:rPr>
        <w:t>a</w:t>
      </w:r>
      <w:r w:rsidRPr="00D82BF7">
        <w:t>ti</w:t>
      </w:r>
      <w:r w:rsidRPr="00D82BF7">
        <w:rPr>
          <w:spacing w:val="1"/>
        </w:rPr>
        <w:t>o</w:t>
      </w:r>
      <w:r w:rsidRPr="00D82BF7">
        <w:t>n</w:t>
      </w:r>
      <w:r w:rsidRPr="00D82BF7">
        <w:rPr>
          <w:spacing w:val="-10"/>
        </w:rPr>
        <w:t xml:space="preserve"> </w:t>
      </w:r>
      <w:r w:rsidRPr="00D82BF7">
        <w:t>to</w:t>
      </w:r>
      <w:r w:rsidRPr="00D82BF7">
        <w:rPr>
          <w:spacing w:val="-1"/>
        </w:rPr>
        <w:t xml:space="preserve"> </w:t>
      </w:r>
      <w:r w:rsidRPr="00D82BF7">
        <w:t>e</w:t>
      </w:r>
      <w:r w:rsidRPr="00D82BF7">
        <w:rPr>
          <w:spacing w:val="-1"/>
        </w:rPr>
        <w:t>n</w:t>
      </w:r>
      <w:r w:rsidRPr="00D82BF7">
        <w:t>a</w:t>
      </w:r>
      <w:r w:rsidRPr="00D82BF7">
        <w:rPr>
          <w:spacing w:val="1"/>
        </w:rPr>
        <w:t>b</w:t>
      </w:r>
      <w:r w:rsidRPr="00D82BF7">
        <w:t>le</w:t>
      </w:r>
      <w:r w:rsidRPr="00D82BF7">
        <w:rPr>
          <w:spacing w:val="-5"/>
        </w:rPr>
        <w:t xml:space="preserve"> </w:t>
      </w:r>
      <w:r w:rsidRPr="00D82BF7">
        <w:t>t</w:t>
      </w:r>
      <w:r w:rsidRPr="00D82BF7">
        <w:rPr>
          <w:spacing w:val="-1"/>
        </w:rPr>
        <w:t>h</w:t>
      </w:r>
      <w:r w:rsidRPr="00D82BF7">
        <w:t>e</w:t>
      </w:r>
      <w:r w:rsidRPr="00D82BF7">
        <w:rPr>
          <w:spacing w:val="1"/>
        </w:rPr>
        <w:t xml:space="preserve"> </w:t>
      </w:r>
      <w:r w:rsidRPr="00D82BF7">
        <w:rPr>
          <w:spacing w:val="-2"/>
        </w:rPr>
        <w:t>f</w:t>
      </w:r>
      <w:r w:rsidRPr="00D82BF7">
        <w:t>i</w:t>
      </w:r>
      <w:r w:rsidRPr="00D82BF7">
        <w:rPr>
          <w:spacing w:val="3"/>
        </w:rPr>
        <w:t>r</w:t>
      </w:r>
      <w:r w:rsidRPr="00D82BF7">
        <w:t>m</w:t>
      </w:r>
      <w:r w:rsidRPr="00D82BF7">
        <w:rPr>
          <w:spacing w:val="-4"/>
        </w:rPr>
        <w:t xml:space="preserve"> </w:t>
      </w:r>
      <w:r w:rsidRPr="00D82BF7">
        <w:t>to</w:t>
      </w:r>
      <w:r w:rsidRPr="00D82BF7">
        <w:rPr>
          <w:spacing w:val="-1"/>
        </w:rPr>
        <w:t xml:space="preserve"> g</w:t>
      </w:r>
      <w:r w:rsidRPr="00D82BF7">
        <w:rPr>
          <w:spacing w:val="1"/>
        </w:rPr>
        <w:t>r</w:t>
      </w:r>
      <w:r w:rsidRPr="00D82BF7">
        <w:rPr>
          <w:spacing w:val="3"/>
        </w:rPr>
        <w:t>o</w:t>
      </w:r>
      <w:r w:rsidRPr="00D82BF7">
        <w:t>w</w:t>
      </w:r>
      <w:r w:rsidRPr="00D82BF7">
        <w:rPr>
          <w:spacing w:val="-4"/>
        </w:rPr>
        <w:t xml:space="preserve"> </w:t>
      </w:r>
      <w:r w:rsidRPr="00D82BF7">
        <w:rPr>
          <w:spacing w:val="-2"/>
        </w:rPr>
        <w:t>w</w:t>
      </w:r>
      <w:r w:rsidRPr="00D82BF7">
        <w:rPr>
          <w:spacing w:val="-1"/>
        </w:rPr>
        <w:t>h</w:t>
      </w:r>
      <w:r w:rsidRPr="00D82BF7">
        <w:t>il</w:t>
      </w:r>
      <w:r w:rsidRPr="00D82BF7">
        <w:rPr>
          <w:spacing w:val="1"/>
        </w:rPr>
        <w:t>s</w:t>
      </w:r>
      <w:r w:rsidRPr="00D82BF7">
        <w:t>t</w:t>
      </w:r>
      <w:r w:rsidRPr="00D82BF7">
        <w:rPr>
          <w:spacing w:val="-3"/>
        </w:rPr>
        <w:t xml:space="preserve"> </w:t>
      </w:r>
      <w:r w:rsidRPr="00D82BF7">
        <w:rPr>
          <w:spacing w:val="-4"/>
        </w:rPr>
        <w:t>m</w:t>
      </w:r>
      <w:r w:rsidRPr="00D82BF7">
        <w:t>a</w:t>
      </w:r>
      <w:r w:rsidRPr="00D82BF7">
        <w:rPr>
          <w:spacing w:val="2"/>
        </w:rPr>
        <w:t>i</w:t>
      </w:r>
      <w:r w:rsidRPr="00D82BF7">
        <w:rPr>
          <w:spacing w:val="-1"/>
        </w:rPr>
        <w:t>n</w:t>
      </w:r>
      <w:r w:rsidRPr="00D82BF7">
        <w:t>ta</w:t>
      </w:r>
      <w:r w:rsidRPr="00D82BF7">
        <w:rPr>
          <w:spacing w:val="2"/>
        </w:rPr>
        <w:t>i</w:t>
      </w:r>
      <w:r w:rsidRPr="00D82BF7">
        <w:rPr>
          <w:spacing w:val="-1"/>
        </w:rPr>
        <w:t>n</w:t>
      </w:r>
      <w:r w:rsidRPr="00D82BF7">
        <w:rPr>
          <w:spacing w:val="2"/>
        </w:rPr>
        <w:t>i</w:t>
      </w:r>
      <w:r w:rsidRPr="00D82BF7">
        <w:rPr>
          <w:spacing w:val="1"/>
        </w:rPr>
        <w:t>n</w:t>
      </w:r>
      <w:r w:rsidRPr="00D82BF7">
        <w:t>g</w:t>
      </w:r>
      <w:r w:rsidRPr="00D82BF7">
        <w:rPr>
          <w:spacing w:val="-11"/>
        </w:rPr>
        <w:t xml:space="preserve"> </w:t>
      </w:r>
      <w:r w:rsidRPr="00D82BF7">
        <w:t xml:space="preserve">its </w:t>
      </w:r>
      <w:r w:rsidRPr="00D82BF7">
        <w:rPr>
          <w:spacing w:val="1"/>
        </w:rPr>
        <w:t>r</w:t>
      </w:r>
      <w:r w:rsidRPr="00D82BF7">
        <w:t>e</w:t>
      </w:r>
      <w:r w:rsidRPr="00D82BF7">
        <w:rPr>
          <w:spacing w:val="-1"/>
        </w:rPr>
        <w:t>gu</w:t>
      </w:r>
      <w:r w:rsidRPr="00D82BF7">
        <w:t>lat</w:t>
      </w:r>
      <w:r w:rsidRPr="00D82BF7">
        <w:rPr>
          <w:spacing w:val="1"/>
        </w:rPr>
        <w:t>o</w:t>
      </w:r>
      <w:r w:rsidRPr="00D82BF7">
        <w:rPr>
          <w:spacing w:val="3"/>
        </w:rPr>
        <w:t>r</w:t>
      </w:r>
      <w:r w:rsidRPr="00D82BF7">
        <w:t>y</w:t>
      </w:r>
      <w:r w:rsidRPr="00D82BF7">
        <w:rPr>
          <w:spacing w:val="-11"/>
        </w:rPr>
        <w:t xml:space="preserve"> </w:t>
      </w:r>
      <w:r w:rsidRPr="00D82BF7">
        <w:rPr>
          <w:spacing w:val="1"/>
        </w:rPr>
        <w:t>r</w:t>
      </w:r>
      <w:r w:rsidRPr="00D82BF7">
        <w:t>es</w:t>
      </w:r>
      <w:r w:rsidRPr="00D82BF7">
        <w:rPr>
          <w:spacing w:val="1"/>
        </w:rPr>
        <w:t>pon</w:t>
      </w:r>
      <w:r w:rsidRPr="00D82BF7">
        <w:rPr>
          <w:spacing w:val="-1"/>
        </w:rPr>
        <w:t>s</w:t>
      </w:r>
      <w:r w:rsidRPr="00D82BF7">
        <w:t>i</w:t>
      </w:r>
      <w:r w:rsidRPr="00D82BF7">
        <w:rPr>
          <w:spacing w:val="1"/>
        </w:rPr>
        <w:t>b</w:t>
      </w:r>
      <w:r w:rsidRPr="00D82BF7">
        <w:t>ili</w:t>
      </w:r>
      <w:r w:rsidRPr="00D82BF7">
        <w:rPr>
          <w:spacing w:val="1"/>
        </w:rPr>
        <w:t>t</w:t>
      </w:r>
      <w:r w:rsidRPr="00D82BF7">
        <w:t>ies.</w:t>
      </w:r>
    </w:p>
    <w:p w14:paraId="7334A707" w14:textId="77777777" w:rsidR="007171B2" w:rsidRPr="00D82BF7" w:rsidRDefault="00D82BF7">
      <w:pPr>
        <w:spacing w:before="3"/>
      </w:pPr>
      <w:r w:rsidRPr="00D82BF7">
        <w:rPr>
          <w:b/>
          <w:i/>
          <w:spacing w:val="2"/>
        </w:rPr>
        <w:t>Du</w:t>
      </w:r>
      <w:r w:rsidRPr="00D82BF7">
        <w:rPr>
          <w:b/>
          <w:i/>
          <w:spacing w:val="4"/>
        </w:rPr>
        <w:t>t</w:t>
      </w:r>
      <w:r w:rsidRPr="00D82BF7">
        <w:rPr>
          <w:b/>
          <w:i/>
          <w:spacing w:val="2"/>
        </w:rPr>
        <w:t>i</w:t>
      </w:r>
      <w:r w:rsidRPr="00D82BF7">
        <w:rPr>
          <w:b/>
          <w:i/>
          <w:spacing w:val="5"/>
        </w:rPr>
        <w:t>e</w:t>
      </w:r>
      <w:r w:rsidRPr="00D82BF7">
        <w:rPr>
          <w:b/>
          <w:i/>
          <w:spacing w:val="3"/>
        </w:rPr>
        <w:t>s</w:t>
      </w:r>
      <w:r w:rsidRPr="00D82BF7">
        <w:rPr>
          <w:i/>
        </w:rPr>
        <w:t>:</w:t>
      </w:r>
    </w:p>
    <w:p w14:paraId="45F89B33" w14:textId="77777777" w:rsidR="007171B2" w:rsidRPr="00D82BF7" w:rsidRDefault="00D82BF7">
      <w:pPr>
        <w:spacing w:before="1"/>
      </w:pPr>
      <w:r w:rsidRPr="00D82BF7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82BF7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82BF7">
        <w:rPr>
          <w:spacing w:val="3"/>
        </w:rPr>
        <w:t>T</w:t>
      </w:r>
      <w:r w:rsidRPr="00D82BF7">
        <w:t>a</w:t>
      </w:r>
      <w:r w:rsidRPr="00D82BF7">
        <w:rPr>
          <w:spacing w:val="-1"/>
        </w:rPr>
        <w:t>k</w:t>
      </w:r>
      <w:r w:rsidRPr="00D82BF7">
        <w:t>i</w:t>
      </w:r>
      <w:r w:rsidRPr="00D82BF7">
        <w:rPr>
          <w:spacing w:val="-1"/>
        </w:rPr>
        <w:t>n</w:t>
      </w:r>
      <w:r w:rsidRPr="00D82BF7">
        <w:t>g</w:t>
      </w:r>
      <w:r w:rsidRPr="00D82BF7">
        <w:rPr>
          <w:spacing w:val="-7"/>
        </w:rPr>
        <w:t xml:space="preserve"> </w:t>
      </w:r>
      <w:r w:rsidRPr="00D82BF7">
        <w:rPr>
          <w:spacing w:val="3"/>
        </w:rPr>
        <w:t>c</w:t>
      </w:r>
      <w:r w:rsidRPr="00D82BF7">
        <w:rPr>
          <w:spacing w:val="-1"/>
        </w:rPr>
        <w:t>h</w:t>
      </w:r>
      <w:r w:rsidRPr="00D82BF7">
        <w:t>a</w:t>
      </w:r>
      <w:r w:rsidRPr="00D82BF7">
        <w:rPr>
          <w:spacing w:val="1"/>
        </w:rPr>
        <w:t>r</w:t>
      </w:r>
      <w:r w:rsidRPr="00D82BF7">
        <w:rPr>
          <w:spacing w:val="-1"/>
        </w:rPr>
        <w:t>g</w:t>
      </w:r>
      <w:r w:rsidRPr="00D82BF7">
        <w:t>e</w:t>
      </w:r>
      <w:r w:rsidRPr="00D82BF7">
        <w:rPr>
          <w:spacing w:val="-4"/>
        </w:rPr>
        <w:t xml:space="preserve"> </w:t>
      </w:r>
      <w:r w:rsidRPr="00D82BF7">
        <w:rPr>
          <w:spacing w:val="1"/>
        </w:rPr>
        <w:t>o</w:t>
      </w:r>
      <w:r w:rsidRPr="00D82BF7">
        <w:t>f</w:t>
      </w:r>
      <w:r w:rsidRPr="00D82BF7">
        <w:rPr>
          <w:spacing w:val="-3"/>
        </w:rPr>
        <w:t xml:space="preserve"> </w:t>
      </w:r>
      <w:r w:rsidRPr="00D82BF7">
        <w:rPr>
          <w:spacing w:val="2"/>
        </w:rPr>
        <w:t>t</w:t>
      </w:r>
      <w:r w:rsidRPr="00D82BF7">
        <w:rPr>
          <w:spacing w:val="-1"/>
        </w:rPr>
        <w:t>h</w:t>
      </w:r>
      <w:r w:rsidRPr="00D82BF7">
        <w:t>e</w:t>
      </w:r>
      <w:r w:rsidRPr="00D82BF7">
        <w:rPr>
          <w:spacing w:val="-1"/>
        </w:rPr>
        <w:t xml:space="preserve"> </w:t>
      </w:r>
      <w:r w:rsidRPr="00D82BF7">
        <w:t>c</w:t>
      </w:r>
      <w:r w:rsidRPr="00D82BF7">
        <w:rPr>
          <w:spacing w:val="4"/>
        </w:rPr>
        <w:t>o</w:t>
      </w:r>
      <w:r w:rsidRPr="00D82BF7">
        <w:rPr>
          <w:spacing w:val="-1"/>
        </w:rPr>
        <w:t>mm</w:t>
      </w:r>
      <w:r w:rsidRPr="00D82BF7">
        <w:t>e</w:t>
      </w:r>
      <w:r w:rsidRPr="00D82BF7">
        <w:rPr>
          <w:spacing w:val="1"/>
        </w:rPr>
        <w:t>r</w:t>
      </w:r>
      <w:r w:rsidRPr="00D82BF7">
        <w:rPr>
          <w:spacing w:val="3"/>
        </w:rPr>
        <w:t>c</w:t>
      </w:r>
      <w:r w:rsidRPr="00D82BF7">
        <w:t>ial,</w:t>
      </w:r>
      <w:r w:rsidRPr="00D82BF7">
        <w:rPr>
          <w:spacing w:val="-9"/>
        </w:rPr>
        <w:t xml:space="preserve"> </w:t>
      </w:r>
      <w:r w:rsidRPr="00D82BF7">
        <w:t>tec</w:t>
      </w:r>
      <w:r w:rsidRPr="00D82BF7">
        <w:rPr>
          <w:spacing w:val="-1"/>
        </w:rPr>
        <w:t>h</w:t>
      </w:r>
      <w:r w:rsidRPr="00D82BF7">
        <w:rPr>
          <w:spacing w:val="1"/>
        </w:rPr>
        <w:t>n</w:t>
      </w:r>
      <w:r w:rsidRPr="00D82BF7">
        <w:t>ical</w:t>
      </w:r>
      <w:r w:rsidRPr="00D82BF7">
        <w:rPr>
          <w:spacing w:val="-6"/>
        </w:rPr>
        <w:t xml:space="preserve"> </w:t>
      </w:r>
      <w:r w:rsidRPr="00D82BF7">
        <w:t>a</w:t>
      </w:r>
      <w:r w:rsidRPr="00D82BF7">
        <w:rPr>
          <w:spacing w:val="-1"/>
        </w:rPr>
        <w:t>n</w:t>
      </w:r>
      <w:r w:rsidRPr="00D82BF7">
        <w:t>d</w:t>
      </w:r>
      <w:r w:rsidRPr="00D82BF7">
        <w:rPr>
          <w:spacing w:val="-2"/>
        </w:rPr>
        <w:t xml:space="preserve"> </w:t>
      </w:r>
      <w:r w:rsidRPr="00D82BF7">
        <w:rPr>
          <w:spacing w:val="1"/>
        </w:rPr>
        <w:t>or</w:t>
      </w:r>
      <w:r w:rsidRPr="00D82BF7">
        <w:rPr>
          <w:spacing w:val="-1"/>
        </w:rPr>
        <w:t>g</w:t>
      </w:r>
      <w:r w:rsidRPr="00D82BF7">
        <w:t>a</w:t>
      </w:r>
      <w:r w:rsidRPr="00D82BF7">
        <w:rPr>
          <w:spacing w:val="1"/>
        </w:rPr>
        <w:t>n</w:t>
      </w:r>
      <w:r w:rsidRPr="00D82BF7">
        <w:t>izati</w:t>
      </w:r>
      <w:r w:rsidRPr="00D82BF7">
        <w:rPr>
          <w:spacing w:val="1"/>
        </w:rPr>
        <w:t>on</w:t>
      </w:r>
      <w:r w:rsidRPr="00D82BF7">
        <w:t>al</w:t>
      </w:r>
      <w:r w:rsidRPr="00D82BF7">
        <w:rPr>
          <w:spacing w:val="-11"/>
        </w:rPr>
        <w:t xml:space="preserve"> </w:t>
      </w:r>
      <w:r w:rsidRPr="00D82BF7">
        <w:t>i</w:t>
      </w:r>
      <w:r w:rsidRPr="00D82BF7">
        <w:rPr>
          <w:spacing w:val="-1"/>
        </w:rPr>
        <w:t>n</w:t>
      </w:r>
      <w:r w:rsidRPr="00D82BF7">
        <w:t>te</w:t>
      </w:r>
      <w:r w:rsidRPr="00D82BF7">
        <w:rPr>
          <w:spacing w:val="1"/>
        </w:rPr>
        <w:t>r</w:t>
      </w:r>
      <w:r w:rsidRPr="00D82BF7">
        <w:t>es</w:t>
      </w:r>
      <w:r w:rsidRPr="00D82BF7">
        <w:rPr>
          <w:spacing w:val="2"/>
        </w:rPr>
        <w:t>t</w:t>
      </w:r>
      <w:r w:rsidRPr="00D82BF7">
        <w:rPr>
          <w:spacing w:val="5"/>
        </w:rPr>
        <w:t>s</w:t>
      </w:r>
      <w:r w:rsidRPr="00D82BF7">
        <w:t>.</w:t>
      </w:r>
    </w:p>
    <w:p w14:paraId="6D66BD7B" w14:textId="77777777" w:rsidR="007171B2" w:rsidRPr="00D82BF7" w:rsidRDefault="00D82BF7">
      <w:pPr>
        <w:spacing w:before="1"/>
      </w:pPr>
      <w:r w:rsidRPr="00D82BF7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82BF7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82BF7">
        <w:t>M</w:t>
      </w:r>
      <w:r w:rsidRPr="00D82BF7">
        <w:rPr>
          <w:spacing w:val="1"/>
        </w:rPr>
        <w:t>a</w:t>
      </w:r>
      <w:r w:rsidRPr="00D82BF7">
        <w:rPr>
          <w:spacing w:val="-1"/>
        </w:rPr>
        <w:t>n</w:t>
      </w:r>
      <w:r w:rsidRPr="00D82BF7">
        <w:t>a</w:t>
      </w:r>
      <w:r w:rsidRPr="00D82BF7">
        <w:rPr>
          <w:spacing w:val="1"/>
        </w:rPr>
        <w:t>g</w:t>
      </w:r>
      <w:r w:rsidRPr="00D82BF7">
        <w:t>i</w:t>
      </w:r>
      <w:r w:rsidRPr="00D82BF7">
        <w:rPr>
          <w:spacing w:val="1"/>
        </w:rPr>
        <w:t>n</w:t>
      </w:r>
      <w:r w:rsidRPr="00D82BF7">
        <w:t>g</w:t>
      </w:r>
      <w:r w:rsidRPr="00D82BF7">
        <w:rPr>
          <w:spacing w:val="-9"/>
        </w:rPr>
        <w:t xml:space="preserve"> </w:t>
      </w:r>
      <w:r w:rsidRPr="00D82BF7">
        <w:rPr>
          <w:spacing w:val="1"/>
        </w:rPr>
        <w:t>r</w:t>
      </w:r>
      <w:r w:rsidRPr="00D82BF7">
        <w:t>elati</w:t>
      </w:r>
      <w:r w:rsidRPr="00D82BF7">
        <w:rPr>
          <w:spacing w:val="1"/>
        </w:rPr>
        <w:t>on</w:t>
      </w:r>
      <w:r w:rsidRPr="00D82BF7">
        <w:rPr>
          <w:spacing w:val="-1"/>
        </w:rPr>
        <w:t>s</w:t>
      </w:r>
      <w:r w:rsidRPr="00D82BF7">
        <w:rPr>
          <w:spacing w:val="1"/>
        </w:rPr>
        <w:t>h</w:t>
      </w:r>
      <w:r w:rsidRPr="00D82BF7">
        <w:t>i</w:t>
      </w:r>
      <w:r w:rsidRPr="00D82BF7">
        <w:rPr>
          <w:spacing w:val="1"/>
        </w:rPr>
        <w:t>p</w:t>
      </w:r>
      <w:r w:rsidRPr="00D82BF7">
        <w:t>s</w:t>
      </w:r>
      <w:r w:rsidRPr="00D82BF7">
        <w:rPr>
          <w:spacing w:val="-8"/>
        </w:rPr>
        <w:t xml:space="preserve"> </w:t>
      </w:r>
      <w:r w:rsidRPr="00D82BF7">
        <w:rPr>
          <w:spacing w:val="-2"/>
        </w:rPr>
        <w:t>w</w:t>
      </w:r>
      <w:r w:rsidRPr="00D82BF7">
        <w:t>i</w:t>
      </w:r>
      <w:r w:rsidRPr="00D82BF7">
        <w:rPr>
          <w:spacing w:val="2"/>
        </w:rPr>
        <w:t>t</w:t>
      </w:r>
      <w:r w:rsidRPr="00D82BF7">
        <w:t>h</w:t>
      </w:r>
      <w:r w:rsidRPr="00D82BF7">
        <w:rPr>
          <w:spacing w:val="-5"/>
        </w:rPr>
        <w:t xml:space="preserve"> </w:t>
      </w:r>
      <w:r w:rsidRPr="00D82BF7">
        <w:rPr>
          <w:spacing w:val="1"/>
        </w:rPr>
        <w:t>k</w:t>
      </w:r>
      <w:r w:rsidRPr="00D82BF7">
        <w:rPr>
          <w:spacing w:val="3"/>
        </w:rPr>
        <w:t>e</w:t>
      </w:r>
      <w:r w:rsidRPr="00D82BF7">
        <w:t>y</w:t>
      </w:r>
      <w:r w:rsidRPr="00D82BF7">
        <w:rPr>
          <w:spacing w:val="-6"/>
        </w:rPr>
        <w:t xml:space="preserve"> </w:t>
      </w:r>
      <w:r w:rsidRPr="00D82BF7">
        <w:rPr>
          <w:spacing w:val="-1"/>
        </w:rPr>
        <w:t>s</w:t>
      </w:r>
      <w:r w:rsidRPr="00D82BF7">
        <w:t>t</w:t>
      </w:r>
      <w:r w:rsidRPr="00D82BF7">
        <w:rPr>
          <w:spacing w:val="2"/>
        </w:rPr>
        <w:t>a</w:t>
      </w:r>
      <w:r w:rsidRPr="00D82BF7">
        <w:rPr>
          <w:spacing w:val="-1"/>
        </w:rPr>
        <w:t>k</w:t>
      </w:r>
      <w:r w:rsidRPr="00D82BF7">
        <w:t>e</w:t>
      </w:r>
      <w:r w:rsidRPr="00D82BF7">
        <w:rPr>
          <w:spacing w:val="-1"/>
        </w:rPr>
        <w:t>h</w:t>
      </w:r>
      <w:r w:rsidRPr="00D82BF7">
        <w:rPr>
          <w:spacing w:val="1"/>
        </w:rPr>
        <w:t>o</w:t>
      </w:r>
      <w:r w:rsidRPr="00D82BF7">
        <w:t>l</w:t>
      </w:r>
      <w:r w:rsidRPr="00D82BF7">
        <w:rPr>
          <w:spacing w:val="1"/>
        </w:rPr>
        <w:t>d</w:t>
      </w:r>
      <w:r w:rsidRPr="00D82BF7">
        <w:t>e</w:t>
      </w:r>
      <w:r w:rsidRPr="00D82BF7">
        <w:rPr>
          <w:spacing w:val="1"/>
        </w:rPr>
        <w:t>r</w:t>
      </w:r>
      <w:r w:rsidRPr="00D82BF7">
        <w:rPr>
          <w:spacing w:val="3"/>
        </w:rPr>
        <w:t>s</w:t>
      </w:r>
      <w:r w:rsidRPr="00D82BF7">
        <w:t>.</w:t>
      </w:r>
    </w:p>
    <w:p w14:paraId="197FFC3D" w14:textId="77777777" w:rsidR="007171B2" w:rsidRPr="00D82BF7" w:rsidRDefault="00D82BF7">
      <w:pPr>
        <w:spacing w:before="1"/>
        <w:ind w:left="228" w:right="179" w:hanging="228"/>
      </w:pPr>
      <w:r w:rsidRPr="00D82BF7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82BF7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82BF7">
        <w:rPr>
          <w:spacing w:val="4"/>
        </w:rPr>
        <w:t>P</w:t>
      </w:r>
      <w:r w:rsidRPr="00D82BF7">
        <w:rPr>
          <w:spacing w:val="5"/>
        </w:rPr>
        <w:t>r</w:t>
      </w:r>
      <w:r w:rsidRPr="00D82BF7">
        <w:rPr>
          <w:spacing w:val="6"/>
        </w:rPr>
        <w:t>o</w:t>
      </w:r>
      <w:r w:rsidRPr="00D82BF7">
        <w:rPr>
          <w:spacing w:val="3"/>
        </w:rPr>
        <w:t>v</w:t>
      </w:r>
      <w:r w:rsidRPr="00D82BF7">
        <w:rPr>
          <w:spacing w:val="2"/>
        </w:rPr>
        <w:t>i</w:t>
      </w:r>
      <w:r w:rsidRPr="00D82BF7">
        <w:rPr>
          <w:spacing w:val="6"/>
        </w:rPr>
        <w:t>d</w:t>
      </w:r>
      <w:r w:rsidRPr="00D82BF7">
        <w:rPr>
          <w:spacing w:val="4"/>
        </w:rPr>
        <w:t>i</w:t>
      </w:r>
      <w:r w:rsidRPr="00D82BF7">
        <w:rPr>
          <w:spacing w:val="3"/>
        </w:rPr>
        <w:t>n</w:t>
      </w:r>
      <w:r w:rsidRPr="00D82BF7">
        <w:t xml:space="preserve">g </w:t>
      </w:r>
      <w:r w:rsidRPr="00D82BF7">
        <w:rPr>
          <w:spacing w:val="4"/>
        </w:rPr>
        <w:t>l</w:t>
      </w:r>
      <w:r w:rsidRPr="00D82BF7">
        <w:rPr>
          <w:spacing w:val="3"/>
        </w:rPr>
        <w:t>e</w:t>
      </w:r>
      <w:r w:rsidRPr="00D82BF7">
        <w:rPr>
          <w:spacing w:val="5"/>
        </w:rPr>
        <w:t>a</w:t>
      </w:r>
      <w:r w:rsidRPr="00D82BF7">
        <w:rPr>
          <w:spacing w:val="3"/>
        </w:rPr>
        <w:t>d</w:t>
      </w:r>
      <w:r w:rsidRPr="00D82BF7">
        <w:rPr>
          <w:spacing w:val="5"/>
        </w:rPr>
        <w:t>er</w:t>
      </w:r>
      <w:r w:rsidRPr="00D82BF7">
        <w:rPr>
          <w:spacing w:val="4"/>
        </w:rPr>
        <w:t>s</w:t>
      </w:r>
      <w:r w:rsidRPr="00D82BF7">
        <w:rPr>
          <w:spacing w:val="3"/>
        </w:rPr>
        <w:t>h</w:t>
      </w:r>
      <w:r w:rsidRPr="00D82BF7">
        <w:rPr>
          <w:spacing w:val="2"/>
        </w:rPr>
        <w:t>i</w:t>
      </w:r>
      <w:r w:rsidRPr="00D82BF7">
        <w:t>p</w:t>
      </w:r>
      <w:r w:rsidRPr="00D82BF7">
        <w:rPr>
          <w:spacing w:val="3"/>
        </w:rPr>
        <w:t xml:space="preserve"> </w:t>
      </w:r>
      <w:r w:rsidRPr="00D82BF7">
        <w:rPr>
          <w:spacing w:val="2"/>
        </w:rPr>
        <w:t>t</w:t>
      </w:r>
      <w:r w:rsidRPr="00D82BF7">
        <w:t>o</w:t>
      </w:r>
      <w:r w:rsidRPr="00D82BF7">
        <w:rPr>
          <w:spacing w:val="6"/>
        </w:rPr>
        <w:t xml:space="preserve"> </w:t>
      </w:r>
      <w:r w:rsidRPr="00D82BF7">
        <w:rPr>
          <w:spacing w:val="4"/>
        </w:rPr>
        <w:t>t</w:t>
      </w:r>
      <w:r w:rsidRPr="00D82BF7">
        <w:rPr>
          <w:spacing w:val="3"/>
        </w:rPr>
        <w:t>h</w:t>
      </w:r>
      <w:r w:rsidRPr="00D82BF7">
        <w:t>e</w:t>
      </w:r>
      <w:r w:rsidRPr="00D82BF7">
        <w:rPr>
          <w:spacing w:val="6"/>
        </w:rPr>
        <w:t xml:space="preserve"> </w:t>
      </w:r>
      <w:r w:rsidRPr="00D82BF7">
        <w:rPr>
          <w:spacing w:val="1"/>
        </w:rPr>
        <w:t>m</w:t>
      </w:r>
      <w:r w:rsidRPr="00D82BF7">
        <w:rPr>
          <w:spacing w:val="5"/>
        </w:rPr>
        <w:t>a</w:t>
      </w:r>
      <w:r w:rsidRPr="00D82BF7">
        <w:rPr>
          <w:spacing w:val="3"/>
        </w:rPr>
        <w:t>n</w:t>
      </w:r>
      <w:r w:rsidRPr="00D82BF7">
        <w:rPr>
          <w:spacing w:val="5"/>
        </w:rPr>
        <w:t>a</w:t>
      </w:r>
      <w:r w:rsidRPr="00D82BF7">
        <w:rPr>
          <w:spacing w:val="3"/>
        </w:rPr>
        <w:t>g</w:t>
      </w:r>
      <w:r w:rsidRPr="00D82BF7">
        <w:rPr>
          <w:spacing w:val="5"/>
        </w:rPr>
        <w:t>er</w:t>
      </w:r>
      <w:r w:rsidRPr="00D82BF7">
        <w:t>s</w:t>
      </w:r>
      <w:r w:rsidRPr="00D82BF7">
        <w:rPr>
          <w:spacing w:val="1"/>
        </w:rPr>
        <w:t xml:space="preserve"> </w:t>
      </w:r>
      <w:r w:rsidRPr="00D82BF7">
        <w:rPr>
          <w:spacing w:val="6"/>
        </w:rPr>
        <w:t>o</w:t>
      </w:r>
      <w:r w:rsidRPr="00D82BF7">
        <w:t>f</w:t>
      </w:r>
      <w:r w:rsidRPr="00D82BF7">
        <w:rPr>
          <w:spacing w:val="6"/>
        </w:rPr>
        <w:t xml:space="preserve"> </w:t>
      </w:r>
      <w:r w:rsidRPr="00D82BF7">
        <w:rPr>
          <w:spacing w:val="4"/>
        </w:rPr>
        <w:t>t</w:t>
      </w:r>
      <w:r w:rsidRPr="00D82BF7">
        <w:rPr>
          <w:spacing w:val="3"/>
        </w:rPr>
        <w:t>h</w:t>
      </w:r>
      <w:r w:rsidRPr="00D82BF7">
        <w:t>e</w:t>
      </w:r>
      <w:r w:rsidRPr="00D82BF7">
        <w:rPr>
          <w:spacing w:val="8"/>
        </w:rPr>
        <w:t xml:space="preserve"> </w:t>
      </w:r>
      <w:r w:rsidRPr="00D82BF7">
        <w:rPr>
          <w:spacing w:val="3"/>
        </w:rPr>
        <w:t>f</w:t>
      </w:r>
      <w:r w:rsidRPr="00D82BF7">
        <w:rPr>
          <w:spacing w:val="4"/>
        </w:rPr>
        <w:t>i</w:t>
      </w:r>
      <w:r w:rsidRPr="00D82BF7">
        <w:rPr>
          <w:spacing w:val="3"/>
        </w:rPr>
        <w:t>n</w:t>
      </w:r>
      <w:r w:rsidRPr="00D82BF7">
        <w:rPr>
          <w:spacing w:val="5"/>
        </w:rPr>
        <w:t>a</w:t>
      </w:r>
      <w:r w:rsidRPr="00D82BF7">
        <w:rPr>
          <w:spacing w:val="3"/>
        </w:rPr>
        <w:t>n</w:t>
      </w:r>
      <w:r w:rsidRPr="00D82BF7">
        <w:rPr>
          <w:spacing w:val="5"/>
        </w:rPr>
        <w:t>c</w:t>
      </w:r>
      <w:r w:rsidRPr="00D82BF7">
        <w:rPr>
          <w:spacing w:val="3"/>
        </w:rPr>
        <w:t>e</w:t>
      </w:r>
      <w:r w:rsidRPr="00D82BF7">
        <w:t>,</w:t>
      </w:r>
      <w:r w:rsidRPr="00D82BF7">
        <w:rPr>
          <w:spacing w:val="2"/>
        </w:rPr>
        <w:t xml:space="preserve"> </w:t>
      </w:r>
      <w:r w:rsidRPr="00D82BF7">
        <w:rPr>
          <w:spacing w:val="5"/>
        </w:rPr>
        <w:t>H</w:t>
      </w:r>
      <w:r w:rsidRPr="00D82BF7">
        <w:rPr>
          <w:spacing w:val="4"/>
        </w:rPr>
        <w:t>R</w:t>
      </w:r>
      <w:r w:rsidRPr="00D82BF7">
        <w:t>,</w:t>
      </w:r>
      <w:r w:rsidRPr="00D82BF7">
        <w:rPr>
          <w:spacing w:val="5"/>
        </w:rPr>
        <w:t xml:space="preserve"> </w:t>
      </w:r>
      <w:r w:rsidRPr="00D82BF7">
        <w:rPr>
          <w:spacing w:val="6"/>
        </w:rPr>
        <w:t>b</w:t>
      </w:r>
      <w:r w:rsidRPr="00D82BF7">
        <w:rPr>
          <w:spacing w:val="3"/>
        </w:rPr>
        <w:t>u</w:t>
      </w:r>
      <w:r w:rsidRPr="00D82BF7">
        <w:rPr>
          <w:spacing w:val="4"/>
        </w:rPr>
        <w:t>si</w:t>
      </w:r>
      <w:r w:rsidRPr="00D82BF7">
        <w:rPr>
          <w:spacing w:val="3"/>
        </w:rPr>
        <w:t>n</w:t>
      </w:r>
      <w:r w:rsidRPr="00D82BF7">
        <w:rPr>
          <w:spacing w:val="5"/>
        </w:rPr>
        <w:t>e</w:t>
      </w:r>
      <w:r w:rsidRPr="00D82BF7">
        <w:rPr>
          <w:spacing w:val="4"/>
        </w:rPr>
        <w:t>s</w:t>
      </w:r>
      <w:r w:rsidRPr="00D82BF7">
        <w:t xml:space="preserve">s </w:t>
      </w:r>
      <w:r w:rsidRPr="00D82BF7">
        <w:rPr>
          <w:spacing w:val="6"/>
        </w:rPr>
        <w:t>d</w:t>
      </w:r>
      <w:r w:rsidRPr="00D82BF7">
        <w:rPr>
          <w:spacing w:val="5"/>
        </w:rPr>
        <w:t>e</w:t>
      </w:r>
      <w:r w:rsidRPr="00D82BF7">
        <w:rPr>
          <w:spacing w:val="3"/>
        </w:rPr>
        <w:t>v</w:t>
      </w:r>
      <w:r w:rsidRPr="00D82BF7">
        <w:rPr>
          <w:spacing w:val="5"/>
        </w:rPr>
        <w:t>e</w:t>
      </w:r>
      <w:r w:rsidRPr="00D82BF7">
        <w:rPr>
          <w:spacing w:val="2"/>
        </w:rPr>
        <w:t>l</w:t>
      </w:r>
      <w:r w:rsidRPr="00D82BF7">
        <w:rPr>
          <w:spacing w:val="3"/>
        </w:rPr>
        <w:t>o</w:t>
      </w:r>
      <w:r w:rsidRPr="00D82BF7">
        <w:rPr>
          <w:spacing w:val="6"/>
        </w:rPr>
        <w:t>p</w:t>
      </w:r>
      <w:r w:rsidRPr="00D82BF7">
        <w:rPr>
          <w:spacing w:val="1"/>
        </w:rPr>
        <w:t>m</w:t>
      </w:r>
      <w:r w:rsidRPr="00D82BF7">
        <w:rPr>
          <w:spacing w:val="5"/>
        </w:rPr>
        <w:t>e</w:t>
      </w:r>
      <w:r w:rsidRPr="00D82BF7">
        <w:rPr>
          <w:spacing w:val="3"/>
        </w:rPr>
        <w:t>n</w:t>
      </w:r>
      <w:r w:rsidRPr="00D82BF7">
        <w:t xml:space="preserve">t </w:t>
      </w:r>
      <w:r w:rsidRPr="00D82BF7">
        <w:rPr>
          <w:spacing w:val="5"/>
        </w:rPr>
        <w:t>a</w:t>
      </w:r>
      <w:r w:rsidRPr="00D82BF7">
        <w:rPr>
          <w:spacing w:val="3"/>
        </w:rPr>
        <w:t>n</w:t>
      </w:r>
      <w:r w:rsidRPr="00D82BF7">
        <w:t>d</w:t>
      </w:r>
      <w:r w:rsidRPr="00D82BF7">
        <w:rPr>
          <w:spacing w:val="5"/>
        </w:rPr>
        <w:t xml:space="preserve"> </w:t>
      </w:r>
      <w:r w:rsidRPr="00D82BF7">
        <w:rPr>
          <w:spacing w:val="3"/>
        </w:rPr>
        <w:t>I</w:t>
      </w:r>
      <w:r w:rsidRPr="00D82BF7">
        <w:t>T</w:t>
      </w:r>
      <w:r w:rsidRPr="00D82BF7">
        <w:rPr>
          <w:spacing w:val="8"/>
        </w:rPr>
        <w:t xml:space="preserve"> </w:t>
      </w:r>
      <w:r w:rsidRPr="00D82BF7">
        <w:rPr>
          <w:spacing w:val="3"/>
        </w:rPr>
        <w:t>d</w:t>
      </w:r>
      <w:r w:rsidRPr="00D82BF7">
        <w:rPr>
          <w:spacing w:val="5"/>
        </w:rPr>
        <w:t>e</w:t>
      </w:r>
      <w:r w:rsidRPr="00D82BF7">
        <w:rPr>
          <w:spacing w:val="3"/>
        </w:rPr>
        <w:t>p</w:t>
      </w:r>
      <w:r w:rsidRPr="00D82BF7">
        <w:rPr>
          <w:spacing w:val="5"/>
        </w:rPr>
        <w:t>ar</w:t>
      </w:r>
      <w:r w:rsidRPr="00D82BF7">
        <w:rPr>
          <w:spacing w:val="4"/>
        </w:rPr>
        <w:t>t</w:t>
      </w:r>
      <w:r w:rsidRPr="00D82BF7">
        <w:rPr>
          <w:spacing w:val="1"/>
        </w:rPr>
        <w:t>m</w:t>
      </w:r>
      <w:r w:rsidRPr="00D82BF7">
        <w:rPr>
          <w:spacing w:val="5"/>
        </w:rPr>
        <w:t>e</w:t>
      </w:r>
      <w:r w:rsidRPr="00D82BF7">
        <w:rPr>
          <w:spacing w:val="3"/>
        </w:rPr>
        <w:t>n</w:t>
      </w:r>
      <w:r w:rsidRPr="00D82BF7">
        <w:rPr>
          <w:spacing w:val="4"/>
        </w:rPr>
        <w:t>ts</w:t>
      </w:r>
      <w:r w:rsidRPr="00D82BF7">
        <w:t>.</w:t>
      </w:r>
    </w:p>
    <w:p w14:paraId="5DFC8102" w14:textId="77777777" w:rsidR="007171B2" w:rsidRPr="00D82BF7" w:rsidRDefault="00D82BF7">
      <w:pPr>
        <w:spacing w:line="240" w:lineRule="exact"/>
      </w:pPr>
      <w:r w:rsidRPr="00D82BF7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D82BF7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D82BF7">
        <w:rPr>
          <w:position w:val="-1"/>
        </w:rPr>
        <w:t>Ne</w:t>
      </w:r>
      <w:r w:rsidRPr="00D82BF7">
        <w:rPr>
          <w:spacing w:val="-1"/>
          <w:position w:val="-1"/>
        </w:rPr>
        <w:t>g</w:t>
      </w:r>
      <w:r w:rsidRPr="00D82BF7">
        <w:rPr>
          <w:spacing w:val="1"/>
          <w:position w:val="-1"/>
        </w:rPr>
        <w:t>o</w:t>
      </w:r>
      <w:r w:rsidRPr="00D82BF7">
        <w:rPr>
          <w:position w:val="-1"/>
        </w:rPr>
        <w:t>tiat</w:t>
      </w:r>
      <w:r w:rsidRPr="00D82BF7">
        <w:rPr>
          <w:spacing w:val="2"/>
          <w:position w:val="-1"/>
        </w:rPr>
        <w:t>i</w:t>
      </w:r>
      <w:r w:rsidRPr="00D82BF7">
        <w:rPr>
          <w:spacing w:val="-1"/>
          <w:position w:val="-1"/>
        </w:rPr>
        <w:t>n</w:t>
      </w:r>
      <w:r w:rsidRPr="00D82BF7">
        <w:rPr>
          <w:position w:val="-1"/>
        </w:rPr>
        <w:t>g</w:t>
      </w:r>
      <w:r w:rsidRPr="00D82BF7">
        <w:rPr>
          <w:spacing w:val="-10"/>
          <w:position w:val="-1"/>
        </w:rPr>
        <w:t xml:space="preserve"> </w:t>
      </w:r>
      <w:r w:rsidRPr="00D82BF7">
        <w:rPr>
          <w:position w:val="-1"/>
        </w:rPr>
        <w:t>te</w:t>
      </w:r>
      <w:r w:rsidRPr="00D82BF7">
        <w:rPr>
          <w:spacing w:val="3"/>
          <w:position w:val="-1"/>
        </w:rPr>
        <w:t>r</w:t>
      </w:r>
      <w:r w:rsidRPr="00D82BF7">
        <w:rPr>
          <w:spacing w:val="-1"/>
          <w:position w:val="-1"/>
        </w:rPr>
        <w:t>m</w:t>
      </w:r>
      <w:r w:rsidRPr="00D82BF7">
        <w:rPr>
          <w:position w:val="-1"/>
        </w:rPr>
        <w:t>s</w:t>
      </w:r>
      <w:r w:rsidRPr="00D82BF7">
        <w:rPr>
          <w:spacing w:val="-4"/>
          <w:position w:val="-1"/>
        </w:rPr>
        <w:t xml:space="preserve"> </w:t>
      </w:r>
      <w:r w:rsidRPr="00D82BF7">
        <w:rPr>
          <w:spacing w:val="3"/>
          <w:position w:val="-1"/>
        </w:rPr>
        <w:t>a</w:t>
      </w:r>
      <w:r w:rsidRPr="00D82BF7">
        <w:rPr>
          <w:spacing w:val="-1"/>
          <w:position w:val="-1"/>
        </w:rPr>
        <w:t>n</w:t>
      </w:r>
      <w:r w:rsidRPr="00D82BF7">
        <w:rPr>
          <w:position w:val="-1"/>
        </w:rPr>
        <w:t>d cl</w:t>
      </w:r>
      <w:r w:rsidRPr="00D82BF7">
        <w:rPr>
          <w:spacing w:val="1"/>
          <w:position w:val="-1"/>
        </w:rPr>
        <w:t>o</w:t>
      </w:r>
      <w:r w:rsidRPr="00D82BF7">
        <w:rPr>
          <w:spacing w:val="-1"/>
          <w:position w:val="-1"/>
        </w:rPr>
        <w:t>s</w:t>
      </w:r>
      <w:r w:rsidRPr="00D82BF7">
        <w:rPr>
          <w:spacing w:val="2"/>
          <w:position w:val="-1"/>
        </w:rPr>
        <w:t>i</w:t>
      </w:r>
      <w:r w:rsidRPr="00D82BF7">
        <w:rPr>
          <w:spacing w:val="-1"/>
          <w:position w:val="-1"/>
        </w:rPr>
        <w:t>n</w:t>
      </w:r>
      <w:r w:rsidRPr="00D82BF7">
        <w:rPr>
          <w:position w:val="-1"/>
        </w:rPr>
        <w:t>g</w:t>
      </w:r>
      <w:r w:rsidRPr="00D82BF7">
        <w:rPr>
          <w:spacing w:val="-5"/>
          <w:position w:val="-1"/>
        </w:rPr>
        <w:t xml:space="preserve"> </w:t>
      </w:r>
      <w:r w:rsidRPr="00D82BF7">
        <w:rPr>
          <w:spacing w:val="1"/>
          <w:position w:val="-1"/>
        </w:rPr>
        <w:t>d</w:t>
      </w:r>
      <w:r w:rsidRPr="00D82BF7">
        <w:rPr>
          <w:position w:val="-1"/>
        </w:rPr>
        <w:t>e</w:t>
      </w:r>
      <w:r w:rsidRPr="00D82BF7">
        <w:rPr>
          <w:spacing w:val="1"/>
          <w:position w:val="-1"/>
        </w:rPr>
        <w:t>a</w:t>
      </w:r>
      <w:r w:rsidRPr="00D82BF7">
        <w:rPr>
          <w:position w:val="-1"/>
        </w:rPr>
        <w:t>ls.</w:t>
      </w:r>
    </w:p>
    <w:p w14:paraId="3AEE0331" w14:textId="77777777" w:rsidR="007171B2" w:rsidRPr="00D82BF7" w:rsidRDefault="00D82BF7">
      <w:pPr>
        <w:spacing w:before="1"/>
      </w:pPr>
      <w:r w:rsidRPr="00D82BF7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82BF7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82BF7">
        <w:t>E</w:t>
      </w:r>
      <w:r w:rsidRPr="00D82BF7">
        <w:rPr>
          <w:spacing w:val="-1"/>
        </w:rPr>
        <w:t>n</w:t>
      </w:r>
      <w:r w:rsidRPr="00D82BF7">
        <w:rPr>
          <w:spacing w:val="2"/>
        </w:rPr>
        <w:t>s</w:t>
      </w:r>
      <w:r w:rsidRPr="00D82BF7">
        <w:rPr>
          <w:spacing w:val="-1"/>
        </w:rPr>
        <w:t>u</w:t>
      </w:r>
      <w:r w:rsidRPr="00D82BF7">
        <w:rPr>
          <w:spacing w:val="1"/>
        </w:rPr>
        <w:t>r</w:t>
      </w:r>
      <w:r w:rsidRPr="00D82BF7">
        <w:t>i</w:t>
      </w:r>
      <w:r w:rsidRPr="00D82BF7">
        <w:rPr>
          <w:spacing w:val="1"/>
        </w:rPr>
        <w:t>n</w:t>
      </w:r>
      <w:r w:rsidRPr="00D82BF7">
        <w:t>g</w:t>
      </w:r>
      <w:r w:rsidRPr="00D82BF7">
        <w:rPr>
          <w:spacing w:val="-8"/>
        </w:rPr>
        <w:t xml:space="preserve"> </w:t>
      </w:r>
      <w:r w:rsidRPr="00D82BF7">
        <w:rPr>
          <w:spacing w:val="2"/>
        </w:rPr>
        <w:t>t</w:t>
      </w:r>
      <w:r w:rsidRPr="00D82BF7">
        <w:rPr>
          <w:spacing w:val="-1"/>
        </w:rPr>
        <w:t>h</w:t>
      </w:r>
      <w:r w:rsidRPr="00D82BF7">
        <w:t>at</w:t>
      </w:r>
      <w:r w:rsidRPr="00D82BF7">
        <w:rPr>
          <w:spacing w:val="-3"/>
        </w:rPr>
        <w:t xml:space="preserve"> </w:t>
      </w:r>
      <w:r w:rsidRPr="00D82BF7">
        <w:t>all</w:t>
      </w:r>
      <w:r w:rsidRPr="00D82BF7">
        <w:rPr>
          <w:spacing w:val="-2"/>
        </w:rPr>
        <w:t xml:space="preserve"> </w:t>
      </w:r>
      <w:r w:rsidRPr="00D82BF7">
        <w:rPr>
          <w:spacing w:val="1"/>
        </w:rPr>
        <w:t>d</w:t>
      </w:r>
      <w:r w:rsidRPr="00D82BF7">
        <w:t>e</w:t>
      </w:r>
      <w:r w:rsidRPr="00D82BF7">
        <w:rPr>
          <w:spacing w:val="1"/>
        </w:rPr>
        <w:t>a</w:t>
      </w:r>
      <w:r w:rsidRPr="00D82BF7">
        <w:t>ls</w:t>
      </w:r>
      <w:r w:rsidRPr="00D82BF7">
        <w:rPr>
          <w:spacing w:val="-2"/>
        </w:rPr>
        <w:t xml:space="preserve"> </w:t>
      </w:r>
      <w:r w:rsidRPr="00D82BF7">
        <w:rPr>
          <w:spacing w:val="-1"/>
        </w:rPr>
        <w:t>m</w:t>
      </w:r>
      <w:r w:rsidRPr="00D82BF7">
        <w:t>e</w:t>
      </w:r>
      <w:r w:rsidRPr="00D82BF7">
        <w:rPr>
          <w:spacing w:val="1"/>
        </w:rPr>
        <w:t>e</w:t>
      </w:r>
      <w:r w:rsidRPr="00D82BF7">
        <w:t>t</w:t>
      </w:r>
      <w:r w:rsidRPr="00D82BF7">
        <w:rPr>
          <w:spacing w:val="-4"/>
        </w:rPr>
        <w:t xml:space="preserve"> </w:t>
      </w:r>
      <w:r w:rsidRPr="00D82BF7">
        <w:t>t</w:t>
      </w:r>
      <w:r w:rsidRPr="00D82BF7">
        <w:rPr>
          <w:spacing w:val="1"/>
        </w:rPr>
        <w:t>h</w:t>
      </w:r>
      <w:r w:rsidRPr="00D82BF7">
        <w:t>e</w:t>
      </w:r>
      <w:r w:rsidRPr="00D82BF7">
        <w:rPr>
          <w:spacing w:val="-1"/>
        </w:rPr>
        <w:t xml:space="preserve"> </w:t>
      </w:r>
      <w:r w:rsidRPr="00D82BF7">
        <w:rPr>
          <w:spacing w:val="1"/>
        </w:rPr>
        <w:t>r</w:t>
      </w:r>
      <w:r w:rsidRPr="00D82BF7">
        <w:t>e</w:t>
      </w:r>
      <w:r w:rsidRPr="00D82BF7">
        <w:rPr>
          <w:spacing w:val="1"/>
        </w:rPr>
        <w:t>q</w:t>
      </w:r>
      <w:r w:rsidRPr="00D82BF7">
        <w:rPr>
          <w:spacing w:val="-1"/>
        </w:rPr>
        <w:t>u</w:t>
      </w:r>
      <w:r w:rsidRPr="00D82BF7">
        <w:t>ired</w:t>
      </w:r>
      <w:r w:rsidRPr="00D82BF7">
        <w:rPr>
          <w:spacing w:val="-5"/>
        </w:rPr>
        <w:t xml:space="preserve"> </w:t>
      </w:r>
      <w:r w:rsidRPr="00D82BF7">
        <w:rPr>
          <w:spacing w:val="1"/>
        </w:rPr>
        <w:t>r</w:t>
      </w:r>
      <w:r w:rsidRPr="00D82BF7">
        <w:t>e</w:t>
      </w:r>
      <w:r w:rsidRPr="00D82BF7">
        <w:rPr>
          <w:spacing w:val="-1"/>
        </w:rPr>
        <w:t>v</w:t>
      </w:r>
      <w:r w:rsidRPr="00D82BF7">
        <w:t>e</w:t>
      </w:r>
      <w:r w:rsidRPr="00D82BF7">
        <w:rPr>
          <w:spacing w:val="-1"/>
        </w:rPr>
        <w:t>nu</w:t>
      </w:r>
      <w:r w:rsidRPr="00D82BF7">
        <w:t>e</w:t>
      </w:r>
      <w:r w:rsidRPr="00D82BF7">
        <w:rPr>
          <w:spacing w:val="-5"/>
        </w:rPr>
        <w:t xml:space="preserve"> </w:t>
      </w:r>
      <w:r w:rsidRPr="00D82BF7">
        <w:rPr>
          <w:spacing w:val="3"/>
        </w:rPr>
        <w:t>a</w:t>
      </w:r>
      <w:r w:rsidRPr="00D82BF7">
        <w:rPr>
          <w:spacing w:val="-1"/>
        </w:rPr>
        <w:t>n</w:t>
      </w:r>
      <w:r w:rsidRPr="00D82BF7">
        <w:t>d</w:t>
      </w:r>
      <w:r w:rsidRPr="00D82BF7">
        <w:rPr>
          <w:spacing w:val="1"/>
        </w:rPr>
        <w:t xml:space="preserve"> </w:t>
      </w:r>
      <w:r w:rsidRPr="00D82BF7">
        <w:rPr>
          <w:spacing w:val="-4"/>
        </w:rPr>
        <w:t>m</w:t>
      </w:r>
      <w:r w:rsidRPr="00D82BF7">
        <w:t>a</w:t>
      </w:r>
      <w:r w:rsidRPr="00D82BF7">
        <w:rPr>
          <w:spacing w:val="1"/>
        </w:rPr>
        <w:t>r</w:t>
      </w:r>
      <w:r w:rsidRPr="00D82BF7">
        <w:rPr>
          <w:spacing w:val="-1"/>
        </w:rPr>
        <w:t>g</w:t>
      </w:r>
      <w:r w:rsidRPr="00D82BF7">
        <w:rPr>
          <w:spacing w:val="2"/>
        </w:rPr>
        <w:t>i</w:t>
      </w:r>
      <w:r w:rsidRPr="00D82BF7">
        <w:t>n</w:t>
      </w:r>
      <w:r w:rsidRPr="00D82BF7">
        <w:rPr>
          <w:spacing w:val="-5"/>
        </w:rPr>
        <w:t xml:space="preserve"> </w:t>
      </w:r>
      <w:r w:rsidRPr="00D82BF7">
        <w:t>e</w:t>
      </w:r>
      <w:r w:rsidRPr="00D82BF7">
        <w:rPr>
          <w:spacing w:val="-1"/>
        </w:rPr>
        <w:t>x</w:t>
      </w:r>
      <w:r w:rsidRPr="00D82BF7">
        <w:rPr>
          <w:spacing w:val="1"/>
        </w:rPr>
        <w:t>p</w:t>
      </w:r>
      <w:r w:rsidRPr="00D82BF7">
        <w:t>e</w:t>
      </w:r>
      <w:r w:rsidRPr="00D82BF7">
        <w:rPr>
          <w:spacing w:val="1"/>
        </w:rPr>
        <w:t>c</w:t>
      </w:r>
      <w:r w:rsidRPr="00D82BF7">
        <w:t>tati</w:t>
      </w:r>
      <w:r w:rsidRPr="00D82BF7">
        <w:rPr>
          <w:spacing w:val="1"/>
        </w:rPr>
        <w:t>o</w:t>
      </w:r>
      <w:r w:rsidRPr="00D82BF7">
        <w:rPr>
          <w:spacing w:val="-1"/>
        </w:rPr>
        <w:t>n</w:t>
      </w:r>
      <w:r w:rsidRPr="00D82BF7">
        <w:rPr>
          <w:spacing w:val="5"/>
        </w:rPr>
        <w:t>s</w:t>
      </w:r>
      <w:r w:rsidRPr="00D82BF7">
        <w:t>.</w:t>
      </w:r>
    </w:p>
    <w:p w14:paraId="57FD43FE" w14:textId="77777777" w:rsidR="007171B2" w:rsidRPr="00D82BF7" w:rsidRDefault="00D82BF7">
      <w:pPr>
        <w:spacing w:before="1"/>
        <w:ind w:left="228" w:right="470" w:hanging="228"/>
      </w:pPr>
      <w:r w:rsidRPr="00D82BF7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82BF7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82BF7">
        <w:rPr>
          <w:spacing w:val="2"/>
        </w:rPr>
        <w:t>P</w:t>
      </w:r>
      <w:r w:rsidRPr="00D82BF7">
        <w:rPr>
          <w:spacing w:val="1"/>
        </w:rPr>
        <w:t>r</w:t>
      </w:r>
      <w:r w:rsidRPr="00D82BF7">
        <w:t>esidi</w:t>
      </w:r>
      <w:r w:rsidRPr="00D82BF7">
        <w:rPr>
          <w:spacing w:val="-1"/>
        </w:rPr>
        <w:t>n</w:t>
      </w:r>
      <w:r w:rsidRPr="00D82BF7">
        <w:t>g</w:t>
      </w:r>
      <w:r w:rsidRPr="00D82BF7">
        <w:rPr>
          <w:spacing w:val="-9"/>
        </w:rPr>
        <w:t xml:space="preserve"> </w:t>
      </w:r>
      <w:r w:rsidRPr="00D82BF7">
        <w:rPr>
          <w:spacing w:val="1"/>
        </w:rPr>
        <w:t>o</w:t>
      </w:r>
      <w:r w:rsidRPr="00D82BF7">
        <w:rPr>
          <w:spacing w:val="-1"/>
        </w:rPr>
        <w:t>v</w:t>
      </w:r>
      <w:r w:rsidRPr="00D82BF7">
        <w:t>er</w:t>
      </w:r>
      <w:r w:rsidRPr="00D82BF7">
        <w:rPr>
          <w:spacing w:val="-3"/>
        </w:rPr>
        <w:t xml:space="preserve"> </w:t>
      </w:r>
      <w:r w:rsidRPr="00D82BF7">
        <w:t>t</w:t>
      </w:r>
      <w:r w:rsidRPr="00D82BF7">
        <w:rPr>
          <w:spacing w:val="-1"/>
        </w:rPr>
        <w:t>h</w:t>
      </w:r>
      <w:r w:rsidRPr="00D82BF7">
        <w:t>e</w:t>
      </w:r>
      <w:r w:rsidRPr="00D82BF7">
        <w:rPr>
          <w:spacing w:val="-1"/>
        </w:rPr>
        <w:t xml:space="preserve"> </w:t>
      </w:r>
      <w:r w:rsidRPr="00D82BF7">
        <w:rPr>
          <w:spacing w:val="1"/>
        </w:rPr>
        <w:t>or</w:t>
      </w:r>
      <w:r w:rsidRPr="00D82BF7">
        <w:rPr>
          <w:spacing w:val="-1"/>
        </w:rPr>
        <w:t>g</w:t>
      </w:r>
      <w:r w:rsidRPr="00D82BF7">
        <w:rPr>
          <w:spacing w:val="3"/>
        </w:rPr>
        <w:t>a</w:t>
      </w:r>
      <w:r w:rsidRPr="00D82BF7">
        <w:rPr>
          <w:spacing w:val="-1"/>
        </w:rPr>
        <w:t>n</w:t>
      </w:r>
      <w:r w:rsidRPr="00D82BF7">
        <w:t>izati</w:t>
      </w:r>
      <w:r w:rsidRPr="00D82BF7">
        <w:rPr>
          <w:spacing w:val="4"/>
        </w:rPr>
        <w:t>o</w:t>
      </w:r>
      <w:r w:rsidRPr="00D82BF7">
        <w:rPr>
          <w:spacing w:val="1"/>
        </w:rPr>
        <w:t>n</w:t>
      </w:r>
      <w:r w:rsidRPr="00D82BF7">
        <w:rPr>
          <w:spacing w:val="-2"/>
        </w:rPr>
        <w:t>'</w:t>
      </w:r>
      <w:r w:rsidRPr="00D82BF7">
        <w:t>s</w:t>
      </w:r>
      <w:r w:rsidRPr="00D82BF7">
        <w:rPr>
          <w:spacing w:val="-11"/>
        </w:rPr>
        <w:t xml:space="preserve"> </w:t>
      </w:r>
      <w:r w:rsidRPr="00D82BF7">
        <w:rPr>
          <w:spacing w:val="1"/>
        </w:rPr>
        <w:t>d</w:t>
      </w:r>
      <w:r w:rsidRPr="00D82BF7">
        <w:rPr>
          <w:spacing w:val="3"/>
        </w:rPr>
        <w:t>a</w:t>
      </w:r>
      <w:r w:rsidRPr="00D82BF7">
        <w:rPr>
          <w:spacing w:val="2"/>
        </w:rPr>
        <w:t>y</w:t>
      </w:r>
      <w:r w:rsidRPr="00D82BF7">
        <w:rPr>
          <w:spacing w:val="-2"/>
        </w:rPr>
        <w:t>-</w:t>
      </w:r>
      <w:r w:rsidRPr="00D82BF7">
        <w:t>t</w:t>
      </w:r>
      <w:r w:rsidRPr="00D82BF7">
        <w:rPr>
          <w:spacing w:val="4"/>
        </w:rPr>
        <w:t>o</w:t>
      </w:r>
      <w:r w:rsidRPr="00D82BF7">
        <w:rPr>
          <w:spacing w:val="-2"/>
        </w:rPr>
        <w:t>-</w:t>
      </w:r>
      <w:r w:rsidRPr="00D82BF7">
        <w:rPr>
          <w:spacing w:val="1"/>
        </w:rPr>
        <w:t>d</w:t>
      </w:r>
      <w:r w:rsidRPr="00D82BF7">
        <w:rPr>
          <w:spacing w:val="3"/>
        </w:rPr>
        <w:t>a</w:t>
      </w:r>
      <w:r w:rsidRPr="00D82BF7">
        <w:rPr>
          <w:spacing w:val="-4"/>
        </w:rPr>
        <w:t>y</w:t>
      </w:r>
      <w:r w:rsidRPr="00D82BF7">
        <w:t>,</w:t>
      </w:r>
      <w:r w:rsidRPr="00D82BF7">
        <w:rPr>
          <w:spacing w:val="-6"/>
        </w:rPr>
        <w:t xml:space="preserve"> </w:t>
      </w:r>
      <w:r w:rsidRPr="00D82BF7">
        <w:rPr>
          <w:spacing w:val="-4"/>
        </w:rPr>
        <w:t>m</w:t>
      </w:r>
      <w:r w:rsidRPr="00D82BF7">
        <w:rPr>
          <w:spacing w:val="3"/>
        </w:rPr>
        <w:t>o</w:t>
      </w:r>
      <w:r w:rsidRPr="00D82BF7">
        <w:rPr>
          <w:spacing w:val="-1"/>
        </w:rPr>
        <w:t>n</w:t>
      </w:r>
      <w:r w:rsidRPr="00D82BF7">
        <w:rPr>
          <w:spacing w:val="2"/>
        </w:rPr>
        <w:t>t</w:t>
      </w:r>
      <w:r w:rsidRPr="00D82BF7">
        <w:t>h</w:t>
      </w:r>
      <w:r w:rsidRPr="00D82BF7">
        <w:rPr>
          <w:spacing w:val="1"/>
        </w:rPr>
        <w:t>-</w:t>
      </w:r>
      <w:r w:rsidRPr="00D82BF7">
        <w:t>t</w:t>
      </w:r>
      <w:r w:rsidRPr="00D82BF7">
        <w:rPr>
          <w:spacing w:val="1"/>
        </w:rPr>
        <w:t>o-</w:t>
      </w:r>
      <w:r w:rsidRPr="00D82BF7">
        <w:rPr>
          <w:spacing w:val="-4"/>
        </w:rPr>
        <w:t>m</w:t>
      </w:r>
      <w:r w:rsidRPr="00D82BF7">
        <w:rPr>
          <w:spacing w:val="3"/>
        </w:rPr>
        <w:t>o</w:t>
      </w:r>
      <w:r w:rsidRPr="00D82BF7">
        <w:rPr>
          <w:spacing w:val="-1"/>
        </w:rPr>
        <w:t>n</w:t>
      </w:r>
      <w:r w:rsidRPr="00D82BF7">
        <w:rPr>
          <w:spacing w:val="2"/>
        </w:rPr>
        <w:t>t</w:t>
      </w:r>
      <w:r w:rsidRPr="00D82BF7">
        <w:rPr>
          <w:spacing w:val="-1"/>
        </w:rPr>
        <w:t>h</w:t>
      </w:r>
      <w:r w:rsidRPr="00D82BF7">
        <w:t>,</w:t>
      </w:r>
      <w:r w:rsidRPr="00D82BF7">
        <w:rPr>
          <w:spacing w:val="-13"/>
        </w:rPr>
        <w:t xml:space="preserve"> </w:t>
      </w:r>
      <w:r w:rsidRPr="00D82BF7">
        <w:t>a</w:t>
      </w:r>
      <w:r w:rsidRPr="00D82BF7">
        <w:rPr>
          <w:spacing w:val="-1"/>
        </w:rPr>
        <w:t>n</w:t>
      </w:r>
      <w:r w:rsidRPr="00D82BF7">
        <w:t>d</w:t>
      </w:r>
      <w:r w:rsidRPr="00D82BF7">
        <w:rPr>
          <w:spacing w:val="1"/>
        </w:rPr>
        <w:t xml:space="preserve"> </w:t>
      </w:r>
      <w:r w:rsidRPr="00D82BF7">
        <w:rPr>
          <w:spacing w:val="-4"/>
        </w:rPr>
        <w:t>y</w:t>
      </w:r>
      <w:r w:rsidRPr="00D82BF7">
        <w:t>e</w:t>
      </w:r>
      <w:r w:rsidRPr="00D82BF7">
        <w:rPr>
          <w:spacing w:val="1"/>
        </w:rPr>
        <w:t>a</w:t>
      </w:r>
      <w:r w:rsidRPr="00D82BF7">
        <w:rPr>
          <w:spacing w:val="5"/>
        </w:rPr>
        <w:t>r</w:t>
      </w:r>
      <w:r w:rsidRPr="00D82BF7">
        <w:rPr>
          <w:spacing w:val="-2"/>
        </w:rPr>
        <w:t>-</w:t>
      </w:r>
      <w:r w:rsidRPr="00D82BF7">
        <w:t>t</w:t>
      </w:r>
      <w:r w:rsidRPr="00D82BF7">
        <w:rPr>
          <w:spacing w:val="1"/>
        </w:rPr>
        <w:t>o-</w:t>
      </w:r>
      <w:r w:rsidRPr="00D82BF7">
        <w:rPr>
          <w:spacing w:val="-1"/>
        </w:rPr>
        <w:t>y</w:t>
      </w:r>
      <w:r w:rsidRPr="00D82BF7">
        <w:t>e</w:t>
      </w:r>
      <w:r w:rsidRPr="00D82BF7">
        <w:rPr>
          <w:spacing w:val="1"/>
        </w:rPr>
        <w:t>a</w:t>
      </w:r>
      <w:r w:rsidRPr="00D82BF7">
        <w:t xml:space="preserve">r </w:t>
      </w:r>
      <w:r w:rsidRPr="00D82BF7">
        <w:rPr>
          <w:spacing w:val="1"/>
        </w:rPr>
        <w:t>op</w:t>
      </w:r>
      <w:r w:rsidRPr="00D82BF7">
        <w:t>e</w:t>
      </w:r>
      <w:r w:rsidRPr="00D82BF7">
        <w:rPr>
          <w:spacing w:val="1"/>
        </w:rPr>
        <w:t>r</w:t>
      </w:r>
      <w:r w:rsidRPr="00D82BF7">
        <w:t>ati</w:t>
      </w:r>
      <w:r w:rsidRPr="00D82BF7">
        <w:rPr>
          <w:spacing w:val="1"/>
        </w:rPr>
        <w:t>o</w:t>
      </w:r>
      <w:r w:rsidRPr="00D82BF7">
        <w:rPr>
          <w:spacing w:val="-1"/>
        </w:rPr>
        <w:t>n</w:t>
      </w:r>
      <w:r w:rsidRPr="00D82BF7">
        <w:t>s.</w:t>
      </w:r>
    </w:p>
    <w:p w14:paraId="2A265545" w14:textId="77777777" w:rsidR="007171B2" w:rsidRPr="00D82BF7" w:rsidRDefault="00D82BF7">
      <w:pPr>
        <w:spacing w:before="1"/>
      </w:pPr>
      <w:r w:rsidRPr="00D82BF7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82BF7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82BF7">
        <w:t>S</w:t>
      </w:r>
      <w:r w:rsidRPr="00D82BF7">
        <w:rPr>
          <w:spacing w:val="-2"/>
        </w:rPr>
        <w:t>u</w:t>
      </w:r>
      <w:r w:rsidRPr="00D82BF7">
        <w:rPr>
          <w:spacing w:val="1"/>
        </w:rPr>
        <w:t>p</w:t>
      </w:r>
      <w:r w:rsidRPr="00D82BF7">
        <w:t>e</w:t>
      </w:r>
      <w:r w:rsidRPr="00D82BF7">
        <w:rPr>
          <w:spacing w:val="1"/>
        </w:rPr>
        <w:t>r</w:t>
      </w:r>
      <w:r w:rsidRPr="00D82BF7">
        <w:rPr>
          <w:spacing w:val="-1"/>
        </w:rPr>
        <w:t>v</w:t>
      </w:r>
      <w:r w:rsidRPr="00D82BF7">
        <w:rPr>
          <w:spacing w:val="2"/>
        </w:rPr>
        <w:t>i</w:t>
      </w:r>
      <w:r w:rsidRPr="00D82BF7">
        <w:rPr>
          <w:spacing w:val="-1"/>
        </w:rPr>
        <w:t>s</w:t>
      </w:r>
      <w:r w:rsidRPr="00D82BF7">
        <w:rPr>
          <w:spacing w:val="2"/>
        </w:rPr>
        <w:t>i</w:t>
      </w:r>
      <w:r w:rsidRPr="00D82BF7">
        <w:rPr>
          <w:spacing w:val="-1"/>
        </w:rPr>
        <w:t>n</w:t>
      </w:r>
      <w:r w:rsidRPr="00D82BF7">
        <w:t>g</w:t>
      </w:r>
      <w:r w:rsidRPr="00D82BF7">
        <w:rPr>
          <w:spacing w:val="-11"/>
        </w:rPr>
        <w:t xml:space="preserve"> </w:t>
      </w:r>
      <w:r w:rsidRPr="00D82BF7">
        <w:rPr>
          <w:spacing w:val="3"/>
        </w:rPr>
        <w:t>a</w:t>
      </w:r>
      <w:r w:rsidRPr="00D82BF7">
        <w:rPr>
          <w:spacing w:val="-1"/>
        </w:rPr>
        <w:t>n</w:t>
      </w:r>
      <w:r w:rsidRPr="00D82BF7">
        <w:t>d</w:t>
      </w:r>
      <w:r w:rsidRPr="00D82BF7">
        <w:rPr>
          <w:spacing w:val="-2"/>
        </w:rPr>
        <w:t xml:space="preserve"> </w:t>
      </w:r>
      <w:r w:rsidRPr="00D82BF7">
        <w:rPr>
          <w:spacing w:val="1"/>
        </w:rPr>
        <w:t>o</w:t>
      </w:r>
      <w:r w:rsidRPr="00D82BF7">
        <w:rPr>
          <w:spacing w:val="-1"/>
        </w:rPr>
        <w:t>v</w:t>
      </w:r>
      <w:r w:rsidRPr="00D82BF7">
        <w:t>e</w:t>
      </w:r>
      <w:r w:rsidRPr="00D82BF7">
        <w:rPr>
          <w:spacing w:val="1"/>
        </w:rPr>
        <w:t>r</w:t>
      </w:r>
      <w:r w:rsidRPr="00D82BF7">
        <w:rPr>
          <w:spacing w:val="-1"/>
        </w:rPr>
        <w:t>s</w:t>
      </w:r>
      <w:r w:rsidRPr="00D82BF7">
        <w:t>e</w:t>
      </w:r>
      <w:r w:rsidRPr="00D82BF7">
        <w:rPr>
          <w:spacing w:val="1"/>
        </w:rPr>
        <w:t>e</w:t>
      </w:r>
      <w:r w:rsidRPr="00D82BF7">
        <w:rPr>
          <w:spacing w:val="2"/>
        </w:rPr>
        <w:t>i</w:t>
      </w:r>
      <w:r w:rsidRPr="00D82BF7">
        <w:rPr>
          <w:spacing w:val="-1"/>
        </w:rPr>
        <w:t>n</w:t>
      </w:r>
      <w:r w:rsidRPr="00D82BF7">
        <w:t>g</w:t>
      </w:r>
      <w:r w:rsidRPr="00D82BF7">
        <w:rPr>
          <w:spacing w:val="-10"/>
        </w:rPr>
        <w:t xml:space="preserve"> </w:t>
      </w:r>
      <w:r w:rsidRPr="00D82BF7">
        <w:t>a</w:t>
      </w:r>
      <w:r w:rsidRPr="00D82BF7">
        <w:rPr>
          <w:spacing w:val="2"/>
        </w:rPr>
        <w:t>l</w:t>
      </w:r>
      <w:r w:rsidRPr="00D82BF7">
        <w:t xml:space="preserve">l </w:t>
      </w:r>
      <w:r w:rsidRPr="00D82BF7">
        <w:rPr>
          <w:spacing w:val="-4"/>
        </w:rPr>
        <w:t>m</w:t>
      </w:r>
      <w:r w:rsidRPr="00D82BF7">
        <w:t>atte</w:t>
      </w:r>
      <w:r w:rsidRPr="00D82BF7">
        <w:rPr>
          <w:spacing w:val="1"/>
        </w:rPr>
        <w:t>r</w:t>
      </w:r>
      <w:r w:rsidRPr="00D82BF7">
        <w:t>s</w:t>
      </w:r>
      <w:r w:rsidRPr="00D82BF7">
        <w:rPr>
          <w:spacing w:val="-6"/>
        </w:rPr>
        <w:t xml:space="preserve"> </w:t>
      </w:r>
      <w:r w:rsidRPr="00D82BF7">
        <w:rPr>
          <w:spacing w:val="1"/>
        </w:rPr>
        <w:t>o</w:t>
      </w:r>
      <w:r w:rsidRPr="00D82BF7">
        <w:t>n</w:t>
      </w:r>
      <w:r w:rsidRPr="00D82BF7">
        <w:rPr>
          <w:spacing w:val="-3"/>
        </w:rPr>
        <w:t xml:space="preserve"> </w:t>
      </w:r>
      <w:r w:rsidRPr="00D82BF7">
        <w:rPr>
          <w:spacing w:val="2"/>
        </w:rPr>
        <w:t>t</w:t>
      </w:r>
      <w:r w:rsidRPr="00D82BF7">
        <w:rPr>
          <w:spacing w:val="-1"/>
        </w:rPr>
        <w:t>h</w:t>
      </w:r>
      <w:r w:rsidRPr="00D82BF7">
        <w:t>e</w:t>
      </w:r>
      <w:r w:rsidRPr="00D82BF7">
        <w:rPr>
          <w:spacing w:val="-1"/>
        </w:rPr>
        <w:t xml:space="preserve"> </w:t>
      </w:r>
      <w:r w:rsidRPr="00D82BF7">
        <w:t>c</w:t>
      </w:r>
      <w:r w:rsidRPr="00D82BF7">
        <w:rPr>
          <w:spacing w:val="4"/>
        </w:rPr>
        <w:t>o</w:t>
      </w:r>
      <w:r w:rsidRPr="00D82BF7">
        <w:rPr>
          <w:spacing w:val="-1"/>
        </w:rPr>
        <w:t>mm</w:t>
      </w:r>
      <w:r w:rsidRPr="00D82BF7">
        <w:t>e</w:t>
      </w:r>
      <w:r w:rsidRPr="00D82BF7">
        <w:rPr>
          <w:spacing w:val="1"/>
        </w:rPr>
        <w:t>r</w:t>
      </w:r>
      <w:r w:rsidRPr="00D82BF7">
        <w:t>cial</w:t>
      </w:r>
      <w:r w:rsidRPr="00D82BF7">
        <w:rPr>
          <w:spacing w:val="-6"/>
        </w:rPr>
        <w:t xml:space="preserve"> </w:t>
      </w:r>
      <w:r w:rsidRPr="00D82BF7">
        <w:rPr>
          <w:spacing w:val="-1"/>
        </w:rPr>
        <w:t>s</w:t>
      </w:r>
      <w:r w:rsidRPr="00D82BF7">
        <w:rPr>
          <w:spacing w:val="2"/>
        </w:rPr>
        <w:t>i</w:t>
      </w:r>
      <w:r w:rsidRPr="00D82BF7">
        <w:rPr>
          <w:spacing w:val="1"/>
        </w:rPr>
        <w:t>d</w:t>
      </w:r>
      <w:r w:rsidRPr="00D82BF7">
        <w:rPr>
          <w:spacing w:val="6"/>
        </w:rPr>
        <w:t>e</w:t>
      </w:r>
      <w:r w:rsidRPr="00D82BF7">
        <w:t>.</w:t>
      </w:r>
    </w:p>
    <w:p w14:paraId="1BA2046C" w14:textId="77777777" w:rsidR="007171B2" w:rsidRPr="00D82BF7" w:rsidRDefault="00D82BF7">
      <w:pPr>
        <w:spacing w:line="240" w:lineRule="exact"/>
      </w:pPr>
      <w:r w:rsidRPr="00D82BF7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D82BF7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D82BF7">
        <w:rPr>
          <w:position w:val="-1"/>
        </w:rPr>
        <w:t>De</w:t>
      </w:r>
      <w:r w:rsidRPr="00D82BF7">
        <w:rPr>
          <w:spacing w:val="-1"/>
          <w:position w:val="-1"/>
        </w:rPr>
        <w:t>v</w:t>
      </w:r>
      <w:r w:rsidRPr="00D82BF7">
        <w:rPr>
          <w:position w:val="-1"/>
        </w:rPr>
        <w:t>el</w:t>
      </w:r>
      <w:r w:rsidRPr="00D82BF7">
        <w:rPr>
          <w:spacing w:val="1"/>
          <w:position w:val="-1"/>
        </w:rPr>
        <w:t>op</w:t>
      </w:r>
      <w:r w:rsidRPr="00D82BF7">
        <w:rPr>
          <w:position w:val="-1"/>
        </w:rPr>
        <w:t>i</w:t>
      </w:r>
      <w:r w:rsidRPr="00D82BF7">
        <w:rPr>
          <w:spacing w:val="1"/>
          <w:position w:val="-1"/>
        </w:rPr>
        <w:t>n</w:t>
      </w:r>
      <w:r w:rsidRPr="00D82BF7">
        <w:rPr>
          <w:position w:val="-1"/>
        </w:rPr>
        <w:t>g</w:t>
      </w:r>
      <w:r w:rsidRPr="00D82BF7">
        <w:rPr>
          <w:spacing w:val="-10"/>
          <w:position w:val="-1"/>
        </w:rPr>
        <w:t xml:space="preserve"> </w:t>
      </w:r>
      <w:r w:rsidRPr="00D82BF7">
        <w:rPr>
          <w:position w:val="-1"/>
        </w:rPr>
        <w:t>a</w:t>
      </w:r>
      <w:r w:rsidRPr="00D82BF7">
        <w:rPr>
          <w:spacing w:val="-1"/>
          <w:position w:val="-1"/>
        </w:rPr>
        <w:t>n</w:t>
      </w:r>
      <w:r w:rsidRPr="00D82BF7">
        <w:rPr>
          <w:position w:val="-1"/>
        </w:rPr>
        <w:t>d</w:t>
      </w:r>
      <w:r w:rsidRPr="00D82BF7">
        <w:rPr>
          <w:spacing w:val="1"/>
          <w:position w:val="-1"/>
        </w:rPr>
        <w:t xml:space="preserve"> </w:t>
      </w:r>
      <w:r w:rsidRPr="00D82BF7">
        <w:rPr>
          <w:spacing w:val="-1"/>
          <w:position w:val="-1"/>
        </w:rPr>
        <w:t>m</w:t>
      </w:r>
      <w:r w:rsidRPr="00D82BF7">
        <w:rPr>
          <w:position w:val="-1"/>
        </w:rPr>
        <w:t>a</w:t>
      </w:r>
      <w:r w:rsidRPr="00D82BF7">
        <w:rPr>
          <w:spacing w:val="-1"/>
          <w:position w:val="-1"/>
        </w:rPr>
        <w:t>n</w:t>
      </w:r>
      <w:r w:rsidRPr="00D82BF7">
        <w:rPr>
          <w:spacing w:val="3"/>
          <w:position w:val="-1"/>
        </w:rPr>
        <w:t>a</w:t>
      </w:r>
      <w:r w:rsidRPr="00D82BF7">
        <w:rPr>
          <w:spacing w:val="-1"/>
          <w:position w:val="-1"/>
        </w:rPr>
        <w:t>g</w:t>
      </w:r>
      <w:r w:rsidRPr="00D82BF7">
        <w:rPr>
          <w:spacing w:val="2"/>
          <w:position w:val="-1"/>
        </w:rPr>
        <w:t>i</w:t>
      </w:r>
      <w:r w:rsidRPr="00D82BF7">
        <w:rPr>
          <w:spacing w:val="-1"/>
          <w:position w:val="-1"/>
        </w:rPr>
        <w:t>n</w:t>
      </w:r>
      <w:r w:rsidRPr="00D82BF7">
        <w:rPr>
          <w:position w:val="-1"/>
        </w:rPr>
        <w:t>g</w:t>
      </w:r>
      <w:r w:rsidRPr="00D82BF7">
        <w:rPr>
          <w:spacing w:val="-9"/>
          <w:position w:val="-1"/>
        </w:rPr>
        <w:t xml:space="preserve"> </w:t>
      </w:r>
      <w:r w:rsidRPr="00D82BF7">
        <w:rPr>
          <w:position w:val="-1"/>
        </w:rPr>
        <w:t>a</w:t>
      </w:r>
      <w:r w:rsidRPr="00D82BF7">
        <w:rPr>
          <w:spacing w:val="1"/>
          <w:position w:val="-1"/>
        </w:rPr>
        <w:t>c</w:t>
      </w:r>
      <w:r w:rsidRPr="00D82BF7">
        <w:rPr>
          <w:spacing w:val="3"/>
          <w:position w:val="-1"/>
        </w:rPr>
        <w:t>c</w:t>
      </w:r>
      <w:r w:rsidRPr="00D82BF7">
        <w:rPr>
          <w:spacing w:val="1"/>
          <w:position w:val="-1"/>
        </w:rPr>
        <w:t>o</w:t>
      </w:r>
      <w:r w:rsidRPr="00D82BF7">
        <w:rPr>
          <w:spacing w:val="-1"/>
          <w:position w:val="-1"/>
        </w:rPr>
        <w:t>un</w:t>
      </w:r>
      <w:r w:rsidRPr="00D82BF7">
        <w:rPr>
          <w:spacing w:val="2"/>
          <w:position w:val="-1"/>
        </w:rPr>
        <w:t>ts</w:t>
      </w:r>
      <w:r w:rsidRPr="00D82BF7">
        <w:rPr>
          <w:position w:val="-1"/>
        </w:rPr>
        <w:t>.</w:t>
      </w:r>
    </w:p>
    <w:p w14:paraId="31905A3C" w14:textId="77777777" w:rsidR="007171B2" w:rsidRPr="00D82BF7" w:rsidRDefault="00D82BF7">
      <w:pPr>
        <w:spacing w:before="1"/>
      </w:pPr>
      <w:r w:rsidRPr="00D82BF7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82BF7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82BF7">
        <w:t>De</w:t>
      </w:r>
      <w:r w:rsidRPr="00D82BF7">
        <w:rPr>
          <w:spacing w:val="-1"/>
        </w:rPr>
        <w:t>v</w:t>
      </w:r>
      <w:r w:rsidRPr="00D82BF7">
        <w:t>el</w:t>
      </w:r>
      <w:r w:rsidRPr="00D82BF7">
        <w:rPr>
          <w:spacing w:val="1"/>
        </w:rPr>
        <w:t>op</w:t>
      </w:r>
      <w:r w:rsidRPr="00D82BF7">
        <w:t>i</w:t>
      </w:r>
      <w:r w:rsidRPr="00D82BF7">
        <w:rPr>
          <w:spacing w:val="1"/>
        </w:rPr>
        <w:t>n</w:t>
      </w:r>
      <w:r w:rsidRPr="00D82BF7">
        <w:t>g</w:t>
      </w:r>
      <w:r w:rsidRPr="00D82BF7">
        <w:rPr>
          <w:spacing w:val="-10"/>
        </w:rPr>
        <w:t xml:space="preserve"> </w:t>
      </w:r>
      <w:r w:rsidRPr="00D82BF7">
        <w:t>t</w:t>
      </w:r>
      <w:r w:rsidRPr="00D82BF7">
        <w:rPr>
          <w:spacing w:val="-1"/>
        </w:rPr>
        <w:t>h</w:t>
      </w:r>
      <w:r w:rsidRPr="00D82BF7">
        <w:t>e</w:t>
      </w:r>
      <w:r w:rsidRPr="00D82BF7">
        <w:rPr>
          <w:spacing w:val="-1"/>
        </w:rPr>
        <w:t xml:space="preserve"> </w:t>
      </w:r>
      <w:r w:rsidRPr="00D82BF7">
        <w:rPr>
          <w:spacing w:val="3"/>
        </w:rPr>
        <w:t>b</w:t>
      </w:r>
      <w:r w:rsidRPr="00D82BF7">
        <w:rPr>
          <w:spacing w:val="-1"/>
        </w:rPr>
        <w:t>us</w:t>
      </w:r>
      <w:r w:rsidRPr="00D82BF7">
        <w:rPr>
          <w:spacing w:val="2"/>
        </w:rPr>
        <w:t>i</w:t>
      </w:r>
      <w:r w:rsidRPr="00D82BF7">
        <w:rPr>
          <w:spacing w:val="-1"/>
        </w:rPr>
        <w:t>n</w:t>
      </w:r>
      <w:r w:rsidRPr="00D82BF7">
        <w:t>e</w:t>
      </w:r>
      <w:r w:rsidRPr="00D82BF7">
        <w:rPr>
          <w:spacing w:val="2"/>
        </w:rPr>
        <w:t>s</w:t>
      </w:r>
      <w:r w:rsidRPr="00D82BF7">
        <w:t>s</w:t>
      </w:r>
      <w:r w:rsidRPr="00D82BF7">
        <w:rPr>
          <w:spacing w:val="-7"/>
        </w:rPr>
        <w:t xml:space="preserve"> </w:t>
      </w:r>
      <w:r w:rsidRPr="00D82BF7">
        <w:t>in</w:t>
      </w:r>
      <w:r w:rsidRPr="00D82BF7">
        <w:rPr>
          <w:spacing w:val="-1"/>
        </w:rPr>
        <w:t xml:space="preserve"> n</w:t>
      </w:r>
      <w:r w:rsidRPr="00D82BF7">
        <w:rPr>
          <w:spacing w:val="3"/>
        </w:rPr>
        <w:t>e</w:t>
      </w:r>
      <w:r w:rsidRPr="00D82BF7">
        <w:t>w</w:t>
      </w:r>
      <w:r w:rsidRPr="00D82BF7">
        <w:rPr>
          <w:spacing w:val="-3"/>
        </w:rPr>
        <w:t xml:space="preserve"> </w:t>
      </w:r>
      <w:r w:rsidRPr="00D82BF7">
        <w:rPr>
          <w:spacing w:val="-1"/>
        </w:rPr>
        <w:t>m</w:t>
      </w:r>
      <w:r w:rsidRPr="00D82BF7">
        <w:t>a</w:t>
      </w:r>
      <w:r w:rsidRPr="00D82BF7">
        <w:rPr>
          <w:spacing w:val="1"/>
        </w:rPr>
        <w:t>r</w:t>
      </w:r>
      <w:r w:rsidRPr="00D82BF7">
        <w:rPr>
          <w:spacing w:val="-1"/>
        </w:rPr>
        <w:t>k</w:t>
      </w:r>
      <w:r w:rsidRPr="00D82BF7">
        <w:t>e</w:t>
      </w:r>
      <w:r w:rsidRPr="00D82BF7">
        <w:rPr>
          <w:spacing w:val="2"/>
        </w:rPr>
        <w:t>ts</w:t>
      </w:r>
      <w:r w:rsidRPr="00D82BF7">
        <w:t>.</w:t>
      </w:r>
    </w:p>
    <w:p w14:paraId="09E26FB7" w14:textId="77777777" w:rsidR="007171B2" w:rsidRPr="00D82BF7" w:rsidRDefault="007171B2">
      <w:pPr>
        <w:spacing w:before="8" w:line="140" w:lineRule="exact"/>
        <w:rPr>
          <w:sz w:val="15"/>
          <w:szCs w:val="15"/>
        </w:rPr>
      </w:pPr>
    </w:p>
    <w:p w14:paraId="4EE470A2" w14:textId="77777777" w:rsidR="007171B2" w:rsidRPr="00D82BF7" w:rsidRDefault="007171B2">
      <w:pPr>
        <w:spacing w:line="200" w:lineRule="exact"/>
      </w:pPr>
    </w:p>
    <w:p w14:paraId="2CC1D6B0" w14:textId="77777777" w:rsidR="007171B2" w:rsidRPr="00D82BF7" w:rsidRDefault="00D82BF7">
      <w:pPr>
        <w:rPr>
          <w:rFonts w:ascii="Calibri" w:eastAsia="Calibri" w:hAnsi="Calibri" w:cs="Calibri"/>
        </w:rPr>
      </w:pPr>
      <w:r w:rsidRPr="00D82BF7">
        <w:rPr>
          <w:rFonts w:ascii="Calibri" w:eastAsia="Calibri" w:hAnsi="Calibri" w:cs="Calibri"/>
          <w:b/>
          <w:i/>
          <w:spacing w:val="3"/>
        </w:rPr>
        <w:t>Manu</w:t>
      </w:r>
      <w:r w:rsidRPr="00D82BF7">
        <w:rPr>
          <w:rFonts w:ascii="Calibri" w:eastAsia="Calibri" w:hAnsi="Calibri" w:cs="Calibri"/>
          <w:b/>
          <w:i/>
          <w:spacing w:val="2"/>
        </w:rPr>
        <w:t>f</w:t>
      </w:r>
      <w:r w:rsidRPr="00D82BF7">
        <w:rPr>
          <w:rFonts w:ascii="Calibri" w:eastAsia="Calibri" w:hAnsi="Calibri" w:cs="Calibri"/>
          <w:b/>
          <w:i/>
          <w:spacing w:val="3"/>
        </w:rPr>
        <w:t>a</w:t>
      </w:r>
      <w:r w:rsidRPr="00D82BF7">
        <w:rPr>
          <w:rFonts w:ascii="Calibri" w:eastAsia="Calibri" w:hAnsi="Calibri" w:cs="Calibri"/>
          <w:b/>
          <w:i/>
          <w:spacing w:val="2"/>
        </w:rPr>
        <w:t>c</w:t>
      </w:r>
      <w:r w:rsidRPr="00D82BF7">
        <w:rPr>
          <w:rFonts w:ascii="Calibri" w:eastAsia="Calibri" w:hAnsi="Calibri" w:cs="Calibri"/>
          <w:b/>
          <w:i/>
          <w:spacing w:val="3"/>
        </w:rPr>
        <w:t>tu</w:t>
      </w:r>
      <w:r w:rsidRPr="00D82BF7">
        <w:rPr>
          <w:rFonts w:ascii="Calibri" w:eastAsia="Calibri" w:hAnsi="Calibri" w:cs="Calibri"/>
          <w:b/>
          <w:i/>
          <w:spacing w:val="2"/>
        </w:rPr>
        <w:t>r</w:t>
      </w:r>
      <w:r w:rsidRPr="00D82BF7">
        <w:rPr>
          <w:rFonts w:ascii="Calibri" w:eastAsia="Calibri" w:hAnsi="Calibri" w:cs="Calibri"/>
          <w:b/>
          <w:i/>
          <w:spacing w:val="1"/>
        </w:rPr>
        <w:t>i</w:t>
      </w:r>
      <w:r w:rsidRPr="00D82BF7">
        <w:rPr>
          <w:rFonts w:ascii="Calibri" w:eastAsia="Calibri" w:hAnsi="Calibri" w:cs="Calibri"/>
          <w:b/>
          <w:i/>
          <w:spacing w:val="3"/>
        </w:rPr>
        <w:t>n</w:t>
      </w:r>
      <w:r w:rsidRPr="00D82BF7">
        <w:rPr>
          <w:rFonts w:ascii="Calibri" w:eastAsia="Calibri" w:hAnsi="Calibri" w:cs="Calibri"/>
          <w:b/>
          <w:i/>
        </w:rPr>
        <w:t>g</w:t>
      </w:r>
      <w:r w:rsidRPr="00D82BF7">
        <w:rPr>
          <w:rFonts w:ascii="Calibri" w:eastAsia="Calibri" w:hAnsi="Calibri" w:cs="Calibri"/>
          <w:b/>
          <w:i/>
          <w:spacing w:val="-9"/>
        </w:rPr>
        <w:t xml:space="preserve"> </w:t>
      </w:r>
      <w:r w:rsidRPr="00D82BF7">
        <w:rPr>
          <w:rFonts w:ascii="Calibri" w:eastAsia="Calibri" w:hAnsi="Calibri" w:cs="Calibri"/>
          <w:b/>
          <w:i/>
          <w:spacing w:val="2"/>
        </w:rPr>
        <w:t>C</w:t>
      </w:r>
      <w:r w:rsidRPr="00D82BF7">
        <w:rPr>
          <w:rFonts w:ascii="Calibri" w:eastAsia="Calibri" w:hAnsi="Calibri" w:cs="Calibri"/>
          <w:b/>
          <w:i/>
          <w:spacing w:val="3"/>
        </w:rPr>
        <w:t>ompan</w:t>
      </w:r>
      <w:r w:rsidRPr="00D82BF7">
        <w:rPr>
          <w:rFonts w:ascii="Calibri" w:eastAsia="Calibri" w:hAnsi="Calibri" w:cs="Calibri"/>
          <w:b/>
          <w:i/>
        </w:rPr>
        <w:t>y</w:t>
      </w:r>
      <w:r w:rsidRPr="00D82BF7">
        <w:rPr>
          <w:rFonts w:ascii="Calibri" w:eastAsia="Calibri" w:hAnsi="Calibri" w:cs="Calibri"/>
          <w:b/>
          <w:i/>
          <w:spacing w:val="-1"/>
        </w:rPr>
        <w:t xml:space="preserve"> </w:t>
      </w:r>
      <w:r w:rsidRPr="00D82BF7">
        <w:rPr>
          <w:rFonts w:ascii="Calibri" w:eastAsia="Calibri" w:hAnsi="Calibri" w:cs="Calibri"/>
          <w:b/>
          <w:i/>
        </w:rPr>
        <w:t>-</w:t>
      </w:r>
      <w:r w:rsidRPr="00D82BF7">
        <w:rPr>
          <w:rFonts w:ascii="Calibri" w:eastAsia="Calibri" w:hAnsi="Calibri" w:cs="Calibri"/>
          <w:b/>
          <w:i/>
          <w:spacing w:val="3"/>
        </w:rPr>
        <w:t xml:space="preserve"> </w:t>
      </w:r>
      <w:r w:rsidRPr="00D82BF7">
        <w:rPr>
          <w:rFonts w:ascii="Calibri" w:eastAsia="Calibri" w:hAnsi="Calibri" w:cs="Calibri"/>
          <w:b/>
          <w:i/>
        </w:rPr>
        <w:t>C</w:t>
      </w:r>
      <w:r w:rsidRPr="00D82BF7">
        <w:rPr>
          <w:rFonts w:ascii="Calibri" w:eastAsia="Calibri" w:hAnsi="Calibri" w:cs="Calibri"/>
          <w:b/>
          <w:i/>
          <w:spacing w:val="3"/>
        </w:rPr>
        <w:t>o</w:t>
      </w:r>
      <w:r w:rsidRPr="00D82BF7">
        <w:rPr>
          <w:rFonts w:ascii="Calibri" w:eastAsia="Calibri" w:hAnsi="Calibri" w:cs="Calibri"/>
          <w:b/>
          <w:i/>
          <w:spacing w:val="2"/>
        </w:rPr>
        <w:t>v</w:t>
      </w:r>
      <w:r w:rsidRPr="00D82BF7">
        <w:rPr>
          <w:rFonts w:ascii="Calibri" w:eastAsia="Calibri" w:hAnsi="Calibri" w:cs="Calibri"/>
          <w:b/>
          <w:i/>
          <w:spacing w:val="3"/>
        </w:rPr>
        <w:t>ent</w:t>
      </w:r>
      <w:r w:rsidRPr="00D82BF7">
        <w:rPr>
          <w:rFonts w:ascii="Calibri" w:eastAsia="Calibri" w:hAnsi="Calibri" w:cs="Calibri"/>
          <w:b/>
          <w:i/>
          <w:spacing w:val="2"/>
        </w:rPr>
        <w:t>r</w:t>
      </w:r>
      <w:r w:rsidRPr="00D82BF7">
        <w:rPr>
          <w:rFonts w:ascii="Calibri" w:eastAsia="Calibri" w:hAnsi="Calibri" w:cs="Calibri"/>
          <w:b/>
          <w:i/>
        </w:rPr>
        <w:t>y</w:t>
      </w:r>
    </w:p>
    <w:p w14:paraId="2355DDA1" w14:textId="77777777" w:rsidR="007171B2" w:rsidRPr="00D82BF7" w:rsidRDefault="00D82BF7">
      <w:pPr>
        <w:rPr>
          <w:rFonts w:ascii="Calibri" w:eastAsia="Calibri" w:hAnsi="Calibri" w:cs="Calibri"/>
        </w:rPr>
      </w:pPr>
      <w:r w:rsidRPr="00D82BF7">
        <w:rPr>
          <w:rFonts w:ascii="Calibri" w:eastAsia="Calibri" w:hAnsi="Calibri" w:cs="Calibri"/>
          <w:spacing w:val="2"/>
        </w:rPr>
        <w:t>C</w:t>
      </w:r>
      <w:r w:rsidRPr="00D82BF7">
        <w:rPr>
          <w:rFonts w:ascii="Calibri" w:eastAsia="Calibri" w:hAnsi="Calibri" w:cs="Calibri"/>
          <w:spacing w:val="3"/>
        </w:rPr>
        <w:t>h</w:t>
      </w:r>
      <w:r w:rsidRPr="00D82BF7">
        <w:rPr>
          <w:rFonts w:ascii="Calibri" w:eastAsia="Calibri" w:hAnsi="Calibri" w:cs="Calibri"/>
          <w:spacing w:val="2"/>
        </w:rPr>
        <w:t>i</w:t>
      </w:r>
      <w:r w:rsidRPr="00D82BF7">
        <w:rPr>
          <w:rFonts w:ascii="Calibri" w:eastAsia="Calibri" w:hAnsi="Calibri" w:cs="Calibri"/>
          <w:spacing w:val="-1"/>
        </w:rPr>
        <w:t>e</w:t>
      </w:r>
      <w:r w:rsidRPr="00D82BF7">
        <w:rPr>
          <w:rFonts w:ascii="Calibri" w:eastAsia="Calibri" w:hAnsi="Calibri" w:cs="Calibri"/>
        </w:rPr>
        <w:t xml:space="preserve">f </w:t>
      </w:r>
      <w:r w:rsidRPr="00D82BF7">
        <w:rPr>
          <w:rFonts w:ascii="Calibri" w:eastAsia="Calibri" w:hAnsi="Calibri" w:cs="Calibri"/>
          <w:spacing w:val="3"/>
        </w:rPr>
        <w:t>E</w:t>
      </w:r>
      <w:r w:rsidRPr="00D82BF7">
        <w:rPr>
          <w:rFonts w:ascii="Calibri" w:eastAsia="Calibri" w:hAnsi="Calibri" w:cs="Calibri"/>
          <w:spacing w:val="-2"/>
        </w:rPr>
        <w:t>x</w:t>
      </w:r>
      <w:r w:rsidRPr="00D82BF7">
        <w:rPr>
          <w:rFonts w:ascii="Calibri" w:eastAsia="Calibri" w:hAnsi="Calibri" w:cs="Calibri"/>
          <w:spacing w:val="1"/>
        </w:rPr>
        <w:t>e</w:t>
      </w:r>
      <w:r w:rsidRPr="00D82BF7">
        <w:rPr>
          <w:rFonts w:ascii="Calibri" w:eastAsia="Calibri" w:hAnsi="Calibri" w:cs="Calibri"/>
          <w:spacing w:val="2"/>
        </w:rPr>
        <w:t>c</w:t>
      </w:r>
      <w:r w:rsidRPr="00D82BF7">
        <w:rPr>
          <w:rFonts w:ascii="Calibri" w:eastAsia="Calibri" w:hAnsi="Calibri" w:cs="Calibri"/>
          <w:spacing w:val="3"/>
        </w:rPr>
        <w:t>ut</w:t>
      </w:r>
      <w:r w:rsidRPr="00D82BF7">
        <w:rPr>
          <w:rFonts w:ascii="Calibri" w:eastAsia="Calibri" w:hAnsi="Calibri" w:cs="Calibri"/>
          <w:spacing w:val="2"/>
        </w:rPr>
        <w:t>i</w:t>
      </w:r>
      <w:r w:rsidRPr="00D82BF7">
        <w:rPr>
          <w:rFonts w:ascii="Calibri" w:eastAsia="Calibri" w:hAnsi="Calibri" w:cs="Calibri"/>
          <w:spacing w:val="-1"/>
        </w:rPr>
        <w:t>v</w:t>
      </w:r>
      <w:r w:rsidRPr="00D82BF7">
        <w:rPr>
          <w:rFonts w:ascii="Calibri" w:eastAsia="Calibri" w:hAnsi="Calibri" w:cs="Calibri"/>
        </w:rPr>
        <w:t>e</w:t>
      </w:r>
      <w:r w:rsidRPr="00D82BF7">
        <w:rPr>
          <w:rFonts w:ascii="Calibri" w:eastAsia="Calibri" w:hAnsi="Calibri" w:cs="Calibri"/>
          <w:spacing w:val="-4"/>
        </w:rPr>
        <w:t xml:space="preserve"> </w:t>
      </w:r>
      <w:r w:rsidRPr="00D82BF7">
        <w:rPr>
          <w:rFonts w:ascii="Calibri" w:eastAsia="Calibri" w:hAnsi="Calibri" w:cs="Calibri"/>
          <w:spacing w:val="2"/>
        </w:rPr>
        <w:t>O</w:t>
      </w:r>
      <w:r w:rsidRPr="00D82BF7">
        <w:rPr>
          <w:rFonts w:ascii="Calibri" w:eastAsia="Calibri" w:hAnsi="Calibri" w:cs="Calibri"/>
          <w:spacing w:val="-1"/>
        </w:rPr>
        <w:t>f</w:t>
      </w:r>
      <w:r w:rsidRPr="00D82BF7">
        <w:rPr>
          <w:rFonts w:ascii="Calibri" w:eastAsia="Calibri" w:hAnsi="Calibri" w:cs="Calibri"/>
          <w:spacing w:val="1"/>
        </w:rPr>
        <w:t>f</w:t>
      </w:r>
      <w:r w:rsidRPr="00D82BF7">
        <w:rPr>
          <w:rFonts w:ascii="Calibri" w:eastAsia="Calibri" w:hAnsi="Calibri" w:cs="Calibri"/>
          <w:spacing w:val="2"/>
        </w:rPr>
        <w:t>ic</w:t>
      </w:r>
      <w:r w:rsidRPr="00D82BF7">
        <w:rPr>
          <w:rFonts w:ascii="Calibri" w:eastAsia="Calibri" w:hAnsi="Calibri" w:cs="Calibri"/>
          <w:spacing w:val="1"/>
        </w:rPr>
        <w:t>e</w:t>
      </w:r>
      <w:r w:rsidRPr="00D82BF7">
        <w:rPr>
          <w:rFonts w:ascii="Calibri" w:eastAsia="Calibri" w:hAnsi="Calibri" w:cs="Calibri"/>
        </w:rPr>
        <w:t xml:space="preserve">r         </w:t>
      </w:r>
      <w:r w:rsidRPr="00D82BF7">
        <w:rPr>
          <w:rFonts w:ascii="Calibri" w:eastAsia="Calibri" w:hAnsi="Calibri" w:cs="Calibri"/>
          <w:spacing w:val="24"/>
        </w:rPr>
        <w:t xml:space="preserve"> </w:t>
      </w:r>
      <w:r w:rsidRPr="00D82BF7">
        <w:rPr>
          <w:rFonts w:ascii="Calibri" w:eastAsia="Calibri" w:hAnsi="Calibri" w:cs="Calibri"/>
          <w:spacing w:val="2"/>
        </w:rPr>
        <w:t>A</w:t>
      </w:r>
      <w:r w:rsidRPr="00D82BF7">
        <w:rPr>
          <w:rFonts w:ascii="Calibri" w:eastAsia="Calibri" w:hAnsi="Calibri" w:cs="Calibri"/>
          <w:spacing w:val="3"/>
        </w:rPr>
        <w:t>p</w:t>
      </w:r>
      <w:r w:rsidRPr="00D82BF7">
        <w:rPr>
          <w:rFonts w:ascii="Calibri" w:eastAsia="Calibri" w:hAnsi="Calibri" w:cs="Calibri"/>
          <w:spacing w:val="2"/>
        </w:rPr>
        <w:t>ri</w:t>
      </w:r>
      <w:r w:rsidRPr="00D82BF7">
        <w:rPr>
          <w:rFonts w:ascii="Calibri" w:eastAsia="Calibri" w:hAnsi="Calibri" w:cs="Calibri"/>
        </w:rPr>
        <w:t>l</w:t>
      </w:r>
      <w:r w:rsidRPr="00D82BF7">
        <w:rPr>
          <w:rFonts w:ascii="Calibri" w:eastAsia="Calibri" w:hAnsi="Calibri" w:cs="Calibri"/>
          <w:spacing w:val="1"/>
        </w:rPr>
        <w:t xml:space="preserve"> </w:t>
      </w:r>
      <w:r w:rsidRPr="00D82BF7">
        <w:rPr>
          <w:rFonts w:ascii="Calibri" w:eastAsia="Calibri" w:hAnsi="Calibri" w:cs="Calibri"/>
          <w:spacing w:val="2"/>
        </w:rPr>
        <w:t>201</w:t>
      </w:r>
      <w:r w:rsidRPr="00D82BF7">
        <w:rPr>
          <w:rFonts w:ascii="Calibri" w:eastAsia="Calibri" w:hAnsi="Calibri" w:cs="Calibri"/>
        </w:rPr>
        <w:t>0</w:t>
      </w:r>
      <w:r w:rsidRPr="00D82BF7">
        <w:rPr>
          <w:rFonts w:ascii="Calibri" w:eastAsia="Calibri" w:hAnsi="Calibri" w:cs="Calibri"/>
          <w:spacing w:val="3"/>
        </w:rPr>
        <w:t xml:space="preserve"> </w:t>
      </w:r>
      <w:r w:rsidRPr="00D82BF7">
        <w:rPr>
          <w:rFonts w:ascii="Calibri" w:eastAsia="Calibri" w:hAnsi="Calibri" w:cs="Calibri"/>
        </w:rPr>
        <w:t>–</w:t>
      </w:r>
      <w:r w:rsidRPr="00D82BF7">
        <w:rPr>
          <w:rFonts w:ascii="Calibri" w:eastAsia="Calibri" w:hAnsi="Calibri" w:cs="Calibri"/>
          <w:spacing w:val="3"/>
        </w:rPr>
        <w:t xml:space="preserve"> </w:t>
      </w:r>
      <w:r w:rsidRPr="00D82BF7">
        <w:rPr>
          <w:rFonts w:ascii="Calibri" w:eastAsia="Calibri" w:hAnsi="Calibri" w:cs="Calibri"/>
          <w:spacing w:val="1"/>
        </w:rPr>
        <w:t>J</w:t>
      </w:r>
      <w:r w:rsidRPr="00D82BF7">
        <w:rPr>
          <w:rFonts w:ascii="Calibri" w:eastAsia="Calibri" w:hAnsi="Calibri" w:cs="Calibri"/>
          <w:spacing w:val="3"/>
        </w:rPr>
        <w:t>un</w:t>
      </w:r>
      <w:r w:rsidRPr="00D82BF7">
        <w:rPr>
          <w:rFonts w:ascii="Calibri" w:eastAsia="Calibri" w:hAnsi="Calibri" w:cs="Calibri"/>
        </w:rPr>
        <w:t xml:space="preserve">e </w:t>
      </w:r>
      <w:r w:rsidRPr="00D82BF7">
        <w:rPr>
          <w:rFonts w:ascii="Calibri" w:eastAsia="Calibri" w:hAnsi="Calibri" w:cs="Calibri"/>
          <w:spacing w:val="2"/>
        </w:rPr>
        <w:t>201</w:t>
      </w:r>
      <w:r w:rsidRPr="00D82BF7">
        <w:rPr>
          <w:rFonts w:ascii="Calibri" w:eastAsia="Calibri" w:hAnsi="Calibri" w:cs="Calibri"/>
        </w:rPr>
        <w:t>0</w:t>
      </w:r>
    </w:p>
    <w:p w14:paraId="30242C1A" w14:textId="77777777" w:rsidR="007171B2" w:rsidRPr="00D82BF7" w:rsidRDefault="007171B2">
      <w:pPr>
        <w:spacing w:line="200" w:lineRule="exact"/>
      </w:pPr>
    </w:p>
    <w:p w14:paraId="76BCA747" w14:textId="77777777" w:rsidR="007171B2" w:rsidRPr="00D82BF7" w:rsidRDefault="007171B2">
      <w:pPr>
        <w:spacing w:before="14" w:line="200" w:lineRule="exact"/>
      </w:pPr>
    </w:p>
    <w:p w14:paraId="3E6A33B9" w14:textId="77777777" w:rsidR="007171B2" w:rsidRPr="00D82BF7" w:rsidRDefault="00D82BF7">
      <w:pPr>
        <w:rPr>
          <w:sz w:val="22"/>
          <w:szCs w:val="22"/>
        </w:rPr>
      </w:pPr>
      <w:r w:rsidRPr="00D82BF7">
        <w:rPr>
          <w:spacing w:val="4"/>
          <w:sz w:val="22"/>
          <w:szCs w:val="22"/>
        </w:rPr>
        <w:t>K</w:t>
      </w:r>
      <w:r w:rsidRPr="00D82BF7">
        <w:rPr>
          <w:spacing w:val="2"/>
          <w:sz w:val="22"/>
          <w:szCs w:val="22"/>
        </w:rPr>
        <w:t>E</w:t>
      </w:r>
      <w:r w:rsidRPr="00D82BF7">
        <w:rPr>
          <w:sz w:val="22"/>
          <w:szCs w:val="22"/>
        </w:rPr>
        <w:t>Y</w:t>
      </w:r>
      <w:r w:rsidRPr="00D82BF7">
        <w:rPr>
          <w:spacing w:val="4"/>
          <w:sz w:val="22"/>
          <w:szCs w:val="22"/>
        </w:rPr>
        <w:t xml:space="preserve"> </w:t>
      </w:r>
      <w:r w:rsidRPr="00D82BF7">
        <w:rPr>
          <w:spacing w:val="2"/>
          <w:sz w:val="22"/>
          <w:szCs w:val="22"/>
        </w:rPr>
        <w:t>S</w:t>
      </w:r>
      <w:r w:rsidRPr="00D82BF7">
        <w:rPr>
          <w:spacing w:val="6"/>
          <w:sz w:val="22"/>
          <w:szCs w:val="22"/>
        </w:rPr>
        <w:t>K</w:t>
      </w:r>
      <w:r w:rsidRPr="00D82BF7">
        <w:rPr>
          <w:spacing w:val="-2"/>
          <w:sz w:val="22"/>
          <w:szCs w:val="22"/>
        </w:rPr>
        <w:t>I</w:t>
      </w:r>
      <w:r w:rsidRPr="00D82BF7">
        <w:rPr>
          <w:spacing w:val="2"/>
          <w:sz w:val="22"/>
          <w:szCs w:val="22"/>
        </w:rPr>
        <w:t>L</w:t>
      </w:r>
      <w:r w:rsidRPr="00D82BF7">
        <w:rPr>
          <w:spacing w:val="4"/>
          <w:sz w:val="22"/>
          <w:szCs w:val="22"/>
        </w:rPr>
        <w:t>L</w:t>
      </w:r>
      <w:r w:rsidRPr="00D82BF7">
        <w:rPr>
          <w:sz w:val="22"/>
          <w:szCs w:val="22"/>
        </w:rPr>
        <w:t>S</w:t>
      </w:r>
      <w:r w:rsidRPr="00D82BF7">
        <w:rPr>
          <w:spacing w:val="4"/>
          <w:sz w:val="22"/>
          <w:szCs w:val="22"/>
        </w:rPr>
        <w:t xml:space="preserve"> A</w:t>
      </w:r>
      <w:r w:rsidRPr="00D82BF7">
        <w:rPr>
          <w:spacing w:val="1"/>
          <w:sz w:val="22"/>
          <w:szCs w:val="22"/>
        </w:rPr>
        <w:t>N</w:t>
      </w:r>
      <w:r w:rsidRPr="00D82BF7">
        <w:rPr>
          <w:sz w:val="22"/>
          <w:szCs w:val="22"/>
        </w:rPr>
        <w:t>D</w:t>
      </w:r>
      <w:r w:rsidRPr="00D82BF7">
        <w:rPr>
          <w:spacing w:val="6"/>
          <w:sz w:val="22"/>
          <w:szCs w:val="22"/>
        </w:rPr>
        <w:t xml:space="preserve"> </w:t>
      </w:r>
      <w:r w:rsidRPr="00D82BF7">
        <w:rPr>
          <w:spacing w:val="1"/>
          <w:sz w:val="22"/>
          <w:szCs w:val="22"/>
        </w:rPr>
        <w:t>CO</w:t>
      </w:r>
      <w:r w:rsidRPr="00D82BF7">
        <w:rPr>
          <w:spacing w:val="5"/>
          <w:sz w:val="22"/>
          <w:szCs w:val="22"/>
        </w:rPr>
        <w:t>M</w:t>
      </w:r>
      <w:r w:rsidRPr="00D82BF7">
        <w:rPr>
          <w:spacing w:val="2"/>
          <w:sz w:val="22"/>
          <w:szCs w:val="22"/>
        </w:rPr>
        <w:t>PE</w:t>
      </w:r>
      <w:r w:rsidRPr="00D82BF7">
        <w:rPr>
          <w:spacing w:val="4"/>
          <w:sz w:val="22"/>
          <w:szCs w:val="22"/>
        </w:rPr>
        <w:t>T</w:t>
      </w:r>
      <w:r w:rsidRPr="00D82BF7">
        <w:rPr>
          <w:spacing w:val="2"/>
          <w:sz w:val="22"/>
          <w:szCs w:val="22"/>
        </w:rPr>
        <w:t>E</w:t>
      </w:r>
      <w:r w:rsidRPr="00D82BF7">
        <w:rPr>
          <w:spacing w:val="1"/>
          <w:sz w:val="22"/>
          <w:szCs w:val="22"/>
        </w:rPr>
        <w:t>N</w:t>
      </w:r>
      <w:r w:rsidRPr="00D82BF7">
        <w:rPr>
          <w:spacing w:val="4"/>
          <w:sz w:val="22"/>
          <w:szCs w:val="22"/>
        </w:rPr>
        <w:t>C</w:t>
      </w:r>
      <w:r w:rsidRPr="00D82BF7">
        <w:rPr>
          <w:spacing w:val="1"/>
          <w:sz w:val="22"/>
          <w:szCs w:val="22"/>
        </w:rPr>
        <w:t>I</w:t>
      </w:r>
      <w:r w:rsidRPr="00D82BF7">
        <w:rPr>
          <w:spacing w:val="2"/>
          <w:sz w:val="22"/>
          <w:szCs w:val="22"/>
        </w:rPr>
        <w:t>E</w:t>
      </w:r>
      <w:r w:rsidRPr="00D82BF7">
        <w:rPr>
          <w:sz w:val="22"/>
          <w:szCs w:val="22"/>
        </w:rPr>
        <w:t>S</w:t>
      </w:r>
    </w:p>
    <w:p w14:paraId="0B4F0D76" w14:textId="77777777" w:rsidR="007171B2" w:rsidRPr="00D82BF7" w:rsidRDefault="007171B2">
      <w:pPr>
        <w:spacing w:before="19" w:line="240" w:lineRule="exact"/>
        <w:rPr>
          <w:sz w:val="24"/>
          <w:szCs w:val="24"/>
        </w:rPr>
      </w:pPr>
    </w:p>
    <w:p w14:paraId="72C425C1" w14:textId="77777777" w:rsidR="007171B2" w:rsidRPr="00D82BF7" w:rsidRDefault="00D82BF7">
      <w:r w:rsidRPr="00D82BF7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82BF7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82BF7">
        <w:t>E</w:t>
      </w:r>
      <w:r w:rsidRPr="00D82BF7">
        <w:rPr>
          <w:spacing w:val="-1"/>
        </w:rPr>
        <w:t>nh</w:t>
      </w:r>
      <w:r w:rsidRPr="00D82BF7">
        <w:rPr>
          <w:spacing w:val="3"/>
        </w:rPr>
        <w:t>a</w:t>
      </w:r>
      <w:r w:rsidRPr="00D82BF7">
        <w:rPr>
          <w:spacing w:val="-1"/>
        </w:rPr>
        <w:t>n</w:t>
      </w:r>
      <w:r w:rsidRPr="00D82BF7">
        <w:t>c</w:t>
      </w:r>
      <w:r w:rsidRPr="00D82BF7">
        <w:rPr>
          <w:spacing w:val="2"/>
        </w:rPr>
        <w:t>i</w:t>
      </w:r>
      <w:r w:rsidRPr="00D82BF7">
        <w:rPr>
          <w:spacing w:val="-1"/>
        </w:rPr>
        <w:t>n</w:t>
      </w:r>
      <w:r w:rsidRPr="00D82BF7">
        <w:t>g</w:t>
      </w:r>
      <w:r w:rsidRPr="00D82BF7">
        <w:rPr>
          <w:spacing w:val="-10"/>
        </w:rPr>
        <w:t xml:space="preserve"> </w:t>
      </w:r>
      <w:r w:rsidRPr="00D82BF7">
        <w:rPr>
          <w:spacing w:val="1"/>
        </w:rPr>
        <w:t>op</w:t>
      </w:r>
      <w:r w:rsidRPr="00D82BF7">
        <w:t>e</w:t>
      </w:r>
      <w:r w:rsidRPr="00D82BF7">
        <w:rPr>
          <w:spacing w:val="1"/>
        </w:rPr>
        <w:t>r</w:t>
      </w:r>
      <w:r w:rsidRPr="00D82BF7">
        <w:t>ati</w:t>
      </w:r>
      <w:r w:rsidRPr="00D82BF7">
        <w:rPr>
          <w:spacing w:val="1"/>
        </w:rPr>
        <w:t>o</w:t>
      </w:r>
      <w:r w:rsidRPr="00D82BF7">
        <w:rPr>
          <w:spacing w:val="-1"/>
        </w:rPr>
        <w:t>ns</w:t>
      </w:r>
      <w:r w:rsidRPr="00D82BF7">
        <w:t>,</w:t>
      </w:r>
      <w:r w:rsidRPr="00D82BF7">
        <w:rPr>
          <w:spacing w:val="-8"/>
        </w:rPr>
        <w:t xml:space="preserve"> </w:t>
      </w:r>
      <w:r w:rsidRPr="00D82BF7">
        <w:rPr>
          <w:spacing w:val="1"/>
        </w:rPr>
        <w:t>bu</w:t>
      </w:r>
      <w:r w:rsidRPr="00D82BF7">
        <w:rPr>
          <w:spacing w:val="-1"/>
        </w:rPr>
        <w:t>s</w:t>
      </w:r>
      <w:r w:rsidRPr="00D82BF7">
        <w:rPr>
          <w:spacing w:val="2"/>
        </w:rPr>
        <w:t>i</w:t>
      </w:r>
      <w:r w:rsidRPr="00D82BF7">
        <w:rPr>
          <w:spacing w:val="-1"/>
        </w:rPr>
        <w:t>n</w:t>
      </w:r>
      <w:r w:rsidRPr="00D82BF7">
        <w:t>e</w:t>
      </w:r>
      <w:r w:rsidRPr="00D82BF7">
        <w:rPr>
          <w:spacing w:val="2"/>
        </w:rPr>
        <w:t>s</w:t>
      </w:r>
      <w:r w:rsidRPr="00D82BF7">
        <w:t>s</w:t>
      </w:r>
      <w:r w:rsidRPr="00D82BF7">
        <w:rPr>
          <w:spacing w:val="-7"/>
        </w:rPr>
        <w:t xml:space="preserve"> </w:t>
      </w:r>
      <w:r w:rsidRPr="00D82BF7">
        <w:rPr>
          <w:spacing w:val="1"/>
        </w:rPr>
        <w:t>d</w:t>
      </w:r>
      <w:r w:rsidRPr="00D82BF7">
        <w:t>e</w:t>
      </w:r>
      <w:r w:rsidRPr="00D82BF7">
        <w:rPr>
          <w:spacing w:val="-1"/>
        </w:rPr>
        <w:t>v</w:t>
      </w:r>
      <w:r w:rsidRPr="00D82BF7">
        <w:t>el</w:t>
      </w:r>
      <w:r w:rsidRPr="00D82BF7">
        <w:rPr>
          <w:spacing w:val="1"/>
        </w:rPr>
        <w:t>o</w:t>
      </w:r>
      <w:r w:rsidRPr="00D82BF7">
        <w:rPr>
          <w:spacing w:val="3"/>
        </w:rPr>
        <w:t>p</w:t>
      </w:r>
      <w:r w:rsidRPr="00D82BF7">
        <w:rPr>
          <w:spacing w:val="-4"/>
        </w:rPr>
        <w:t>m</w:t>
      </w:r>
      <w:r w:rsidRPr="00D82BF7">
        <w:rPr>
          <w:spacing w:val="3"/>
        </w:rPr>
        <w:t>e</w:t>
      </w:r>
      <w:r w:rsidRPr="00D82BF7">
        <w:rPr>
          <w:spacing w:val="-1"/>
        </w:rPr>
        <w:t>n</w:t>
      </w:r>
      <w:r w:rsidRPr="00D82BF7">
        <w:t>t</w:t>
      </w:r>
      <w:r w:rsidRPr="00D82BF7">
        <w:rPr>
          <w:spacing w:val="-10"/>
        </w:rPr>
        <w:t xml:space="preserve"> </w:t>
      </w:r>
      <w:r w:rsidRPr="00D82BF7">
        <w:rPr>
          <w:spacing w:val="1"/>
        </w:rPr>
        <w:t>a</w:t>
      </w:r>
      <w:r w:rsidRPr="00D82BF7">
        <w:rPr>
          <w:spacing w:val="-1"/>
        </w:rPr>
        <w:t>n</w:t>
      </w:r>
      <w:r w:rsidRPr="00D82BF7">
        <w:t>d</w:t>
      </w:r>
      <w:r w:rsidRPr="00D82BF7">
        <w:rPr>
          <w:spacing w:val="-2"/>
        </w:rPr>
        <w:t xml:space="preserve"> </w:t>
      </w:r>
      <w:r w:rsidRPr="00D82BF7">
        <w:rPr>
          <w:spacing w:val="-1"/>
        </w:rPr>
        <w:t>s</w:t>
      </w:r>
      <w:r w:rsidRPr="00D82BF7">
        <w:t>e</w:t>
      </w:r>
      <w:r w:rsidRPr="00D82BF7">
        <w:rPr>
          <w:spacing w:val="3"/>
        </w:rPr>
        <w:t>r</w:t>
      </w:r>
      <w:r w:rsidRPr="00D82BF7">
        <w:rPr>
          <w:spacing w:val="-1"/>
        </w:rPr>
        <w:t>v</w:t>
      </w:r>
      <w:r w:rsidRPr="00D82BF7">
        <w:t>ice</w:t>
      </w:r>
      <w:r w:rsidRPr="00D82BF7">
        <w:rPr>
          <w:spacing w:val="-5"/>
        </w:rPr>
        <w:t xml:space="preserve"> </w:t>
      </w:r>
      <w:r w:rsidRPr="00D82BF7">
        <w:rPr>
          <w:spacing w:val="1"/>
        </w:rPr>
        <w:t>d</w:t>
      </w:r>
      <w:r w:rsidRPr="00D82BF7">
        <w:t>eli</w:t>
      </w:r>
      <w:r w:rsidRPr="00D82BF7">
        <w:rPr>
          <w:spacing w:val="-1"/>
        </w:rPr>
        <w:t>v</w:t>
      </w:r>
      <w:r w:rsidRPr="00D82BF7">
        <w:t>e</w:t>
      </w:r>
      <w:r w:rsidRPr="00D82BF7">
        <w:rPr>
          <w:spacing w:val="3"/>
        </w:rPr>
        <w:t>r</w:t>
      </w:r>
      <w:r w:rsidRPr="00D82BF7">
        <w:rPr>
          <w:spacing w:val="-4"/>
        </w:rPr>
        <w:t>y</w:t>
      </w:r>
      <w:r w:rsidRPr="00D82BF7">
        <w:t>.</w:t>
      </w:r>
    </w:p>
    <w:p w14:paraId="69E95EA9" w14:textId="77777777" w:rsidR="007171B2" w:rsidRPr="00D82BF7" w:rsidRDefault="00D82BF7">
      <w:pPr>
        <w:spacing w:before="1"/>
      </w:pPr>
      <w:r w:rsidRPr="00D82BF7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82BF7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82BF7">
        <w:rPr>
          <w:spacing w:val="1"/>
        </w:rPr>
        <w:t>Id</w:t>
      </w:r>
      <w:r w:rsidRPr="00D82BF7">
        <w:t>e</w:t>
      </w:r>
      <w:r w:rsidRPr="00D82BF7">
        <w:rPr>
          <w:spacing w:val="-1"/>
        </w:rPr>
        <w:t>n</w:t>
      </w:r>
      <w:r w:rsidRPr="00D82BF7">
        <w:t>tif</w:t>
      </w:r>
      <w:r w:rsidRPr="00D82BF7">
        <w:rPr>
          <w:spacing w:val="-1"/>
        </w:rPr>
        <w:t>y</w:t>
      </w:r>
      <w:r w:rsidRPr="00D82BF7">
        <w:rPr>
          <w:spacing w:val="2"/>
        </w:rPr>
        <w:t>i</w:t>
      </w:r>
      <w:r w:rsidRPr="00D82BF7">
        <w:rPr>
          <w:spacing w:val="-1"/>
        </w:rPr>
        <w:t>ng</w:t>
      </w:r>
      <w:r w:rsidRPr="00D82BF7">
        <w:t>,</w:t>
      </w:r>
      <w:r w:rsidRPr="00D82BF7">
        <w:rPr>
          <w:spacing w:val="-8"/>
        </w:rPr>
        <w:t xml:space="preserve"> </w:t>
      </w:r>
      <w:r w:rsidRPr="00D82BF7">
        <w:t>ta</w:t>
      </w:r>
      <w:r w:rsidRPr="00D82BF7">
        <w:rPr>
          <w:spacing w:val="3"/>
        </w:rPr>
        <w:t>r</w:t>
      </w:r>
      <w:r w:rsidRPr="00D82BF7">
        <w:rPr>
          <w:spacing w:val="-1"/>
        </w:rPr>
        <w:t>g</w:t>
      </w:r>
      <w:r w:rsidRPr="00D82BF7">
        <w:t>et</w:t>
      </w:r>
      <w:r w:rsidRPr="00D82BF7">
        <w:rPr>
          <w:spacing w:val="2"/>
        </w:rPr>
        <w:t>i</w:t>
      </w:r>
      <w:r w:rsidRPr="00D82BF7">
        <w:rPr>
          <w:spacing w:val="-1"/>
        </w:rPr>
        <w:t>n</w:t>
      </w:r>
      <w:r w:rsidRPr="00D82BF7">
        <w:t>g</w:t>
      </w:r>
      <w:r w:rsidRPr="00D82BF7">
        <w:rPr>
          <w:spacing w:val="-8"/>
        </w:rPr>
        <w:t xml:space="preserve"> </w:t>
      </w:r>
      <w:r w:rsidRPr="00D82BF7">
        <w:rPr>
          <w:spacing w:val="3"/>
        </w:rPr>
        <w:t>a</w:t>
      </w:r>
      <w:r w:rsidRPr="00D82BF7">
        <w:rPr>
          <w:spacing w:val="-1"/>
        </w:rPr>
        <w:t>n</w:t>
      </w:r>
      <w:r w:rsidRPr="00D82BF7">
        <w:t>d</w:t>
      </w:r>
      <w:r w:rsidRPr="00D82BF7">
        <w:rPr>
          <w:spacing w:val="-2"/>
        </w:rPr>
        <w:t xml:space="preserve"> f</w:t>
      </w:r>
      <w:r w:rsidRPr="00D82BF7">
        <w:rPr>
          <w:spacing w:val="1"/>
        </w:rPr>
        <w:t>o</w:t>
      </w:r>
      <w:r w:rsidRPr="00D82BF7">
        <w:t>c</w:t>
      </w:r>
      <w:r w:rsidRPr="00D82BF7">
        <w:rPr>
          <w:spacing w:val="1"/>
        </w:rPr>
        <w:t>u</w:t>
      </w:r>
      <w:r w:rsidRPr="00D82BF7">
        <w:rPr>
          <w:spacing w:val="-1"/>
        </w:rPr>
        <w:t>s</w:t>
      </w:r>
      <w:r w:rsidRPr="00D82BF7">
        <w:t>i</w:t>
      </w:r>
      <w:r w:rsidRPr="00D82BF7">
        <w:rPr>
          <w:spacing w:val="1"/>
        </w:rPr>
        <w:t>n</w:t>
      </w:r>
      <w:r w:rsidRPr="00D82BF7">
        <w:t>g</w:t>
      </w:r>
      <w:r w:rsidRPr="00D82BF7">
        <w:rPr>
          <w:spacing w:val="-5"/>
        </w:rPr>
        <w:t xml:space="preserve"> </w:t>
      </w:r>
      <w:r w:rsidRPr="00D82BF7">
        <w:rPr>
          <w:spacing w:val="1"/>
        </w:rPr>
        <w:t>r</w:t>
      </w:r>
      <w:r w:rsidRPr="00D82BF7">
        <w:t>es</w:t>
      </w:r>
      <w:r w:rsidRPr="00D82BF7">
        <w:rPr>
          <w:spacing w:val="1"/>
        </w:rPr>
        <w:t>o</w:t>
      </w:r>
      <w:r w:rsidRPr="00D82BF7">
        <w:rPr>
          <w:spacing w:val="-1"/>
        </w:rPr>
        <w:t>u</w:t>
      </w:r>
      <w:r w:rsidRPr="00D82BF7">
        <w:rPr>
          <w:spacing w:val="1"/>
        </w:rPr>
        <w:t>r</w:t>
      </w:r>
      <w:r w:rsidRPr="00D82BF7">
        <w:t>c</w:t>
      </w:r>
      <w:r w:rsidRPr="00D82BF7">
        <w:rPr>
          <w:spacing w:val="1"/>
        </w:rPr>
        <w:t>e</w:t>
      </w:r>
      <w:r w:rsidRPr="00D82BF7">
        <w:t>s.</w:t>
      </w:r>
    </w:p>
    <w:p w14:paraId="38E17BD8" w14:textId="77777777" w:rsidR="007171B2" w:rsidRPr="00D82BF7" w:rsidRDefault="00D82BF7">
      <w:pPr>
        <w:spacing w:before="1"/>
      </w:pPr>
      <w:r w:rsidRPr="00D82BF7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82BF7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82BF7">
        <w:t>Strate</w:t>
      </w:r>
      <w:r w:rsidRPr="00D82BF7">
        <w:rPr>
          <w:spacing w:val="-1"/>
        </w:rPr>
        <w:t>g</w:t>
      </w:r>
      <w:r w:rsidRPr="00D82BF7">
        <w:t>ic</w:t>
      </w:r>
      <w:r w:rsidRPr="00D82BF7">
        <w:rPr>
          <w:spacing w:val="-7"/>
        </w:rPr>
        <w:t xml:space="preserve"> </w:t>
      </w:r>
      <w:r w:rsidRPr="00D82BF7">
        <w:rPr>
          <w:spacing w:val="3"/>
        </w:rPr>
        <w:t>a</w:t>
      </w:r>
      <w:r w:rsidRPr="00D82BF7">
        <w:rPr>
          <w:spacing w:val="-1"/>
        </w:rPr>
        <w:t>n</w:t>
      </w:r>
      <w:r w:rsidRPr="00D82BF7">
        <w:t>d</w:t>
      </w:r>
      <w:r w:rsidRPr="00D82BF7">
        <w:rPr>
          <w:spacing w:val="-2"/>
        </w:rPr>
        <w:t xml:space="preserve"> </w:t>
      </w:r>
      <w:r w:rsidRPr="00D82BF7">
        <w:rPr>
          <w:spacing w:val="1"/>
        </w:rPr>
        <w:t>b</w:t>
      </w:r>
      <w:r w:rsidRPr="00D82BF7">
        <w:rPr>
          <w:spacing w:val="-1"/>
        </w:rPr>
        <w:t>us</w:t>
      </w:r>
      <w:r w:rsidRPr="00D82BF7">
        <w:rPr>
          <w:spacing w:val="2"/>
        </w:rPr>
        <w:t>i</w:t>
      </w:r>
      <w:r w:rsidRPr="00D82BF7">
        <w:rPr>
          <w:spacing w:val="-1"/>
        </w:rPr>
        <w:t>n</w:t>
      </w:r>
      <w:r w:rsidRPr="00D82BF7">
        <w:t>e</w:t>
      </w:r>
      <w:r w:rsidRPr="00D82BF7">
        <w:rPr>
          <w:spacing w:val="2"/>
        </w:rPr>
        <w:t>s</w:t>
      </w:r>
      <w:r w:rsidRPr="00D82BF7">
        <w:t>s</w:t>
      </w:r>
      <w:r w:rsidRPr="00D82BF7">
        <w:rPr>
          <w:spacing w:val="-7"/>
        </w:rPr>
        <w:t xml:space="preserve"> </w:t>
      </w:r>
      <w:r w:rsidRPr="00D82BF7">
        <w:rPr>
          <w:spacing w:val="1"/>
        </w:rPr>
        <w:t>p</w:t>
      </w:r>
      <w:r w:rsidRPr="00D82BF7">
        <w:t>la</w:t>
      </w:r>
      <w:r w:rsidRPr="00D82BF7">
        <w:rPr>
          <w:spacing w:val="1"/>
        </w:rPr>
        <w:t>n</w:t>
      </w:r>
      <w:r w:rsidRPr="00D82BF7">
        <w:rPr>
          <w:spacing w:val="-1"/>
        </w:rPr>
        <w:t>n</w:t>
      </w:r>
      <w:r w:rsidRPr="00D82BF7">
        <w:t>i</w:t>
      </w:r>
      <w:r w:rsidRPr="00D82BF7">
        <w:rPr>
          <w:spacing w:val="1"/>
        </w:rPr>
        <w:t>n</w:t>
      </w:r>
      <w:r w:rsidRPr="00D82BF7">
        <w:rPr>
          <w:spacing w:val="2"/>
        </w:rPr>
        <w:t>g</w:t>
      </w:r>
      <w:r w:rsidRPr="00D82BF7">
        <w:t>.</w:t>
      </w:r>
    </w:p>
    <w:p w14:paraId="3D58F060" w14:textId="77777777" w:rsidR="007171B2" w:rsidRPr="00D82BF7" w:rsidRDefault="00D82BF7">
      <w:pPr>
        <w:spacing w:line="240" w:lineRule="exact"/>
      </w:pPr>
      <w:r w:rsidRPr="00D82BF7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D82BF7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D82BF7">
        <w:rPr>
          <w:spacing w:val="-2"/>
          <w:position w:val="-1"/>
        </w:rPr>
        <w:t>A</w:t>
      </w:r>
      <w:r w:rsidRPr="00D82BF7">
        <w:rPr>
          <w:spacing w:val="1"/>
          <w:position w:val="-1"/>
        </w:rPr>
        <w:t>b</w:t>
      </w:r>
      <w:r w:rsidRPr="00D82BF7">
        <w:rPr>
          <w:position w:val="-1"/>
        </w:rPr>
        <w:t>ili</w:t>
      </w:r>
      <w:r w:rsidRPr="00D82BF7">
        <w:rPr>
          <w:spacing w:val="1"/>
          <w:position w:val="-1"/>
        </w:rPr>
        <w:t>t</w:t>
      </w:r>
      <w:r w:rsidRPr="00D82BF7">
        <w:rPr>
          <w:position w:val="-1"/>
        </w:rPr>
        <w:t>y</w:t>
      </w:r>
      <w:r w:rsidRPr="00D82BF7">
        <w:rPr>
          <w:spacing w:val="-7"/>
          <w:position w:val="-1"/>
        </w:rPr>
        <w:t xml:space="preserve"> </w:t>
      </w:r>
      <w:r w:rsidRPr="00D82BF7">
        <w:rPr>
          <w:position w:val="-1"/>
        </w:rPr>
        <w:t>to</w:t>
      </w:r>
      <w:r w:rsidRPr="00D82BF7">
        <w:rPr>
          <w:spacing w:val="-1"/>
          <w:position w:val="-1"/>
        </w:rPr>
        <w:t xml:space="preserve"> </w:t>
      </w:r>
      <w:r w:rsidRPr="00D82BF7">
        <w:rPr>
          <w:position w:val="-1"/>
        </w:rPr>
        <w:t>e</w:t>
      </w:r>
      <w:r w:rsidRPr="00D82BF7">
        <w:rPr>
          <w:spacing w:val="-1"/>
          <w:position w:val="-1"/>
        </w:rPr>
        <w:t>n</w:t>
      </w:r>
      <w:r w:rsidRPr="00D82BF7">
        <w:rPr>
          <w:spacing w:val="2"/>
          <w:position w:val="-1"/>
        </w:rPr>
        <w:t>t</w:t>
      </w:r>
      <w:r w:rsidRPr="00D82BF7">
        <w:rPr>
          <w:spacing w:val="1"/>
          <w:position w:val="-1"/>
        </w:rPr>
        <w:t>h</w:t>
      </w:r>
      <w:r w:rsidRPr="00D82BF7">
        <w:rPr>
          <w:spacing w:val="-1"/>
          <w:position w:val="-1"/>
        </w:rPr>
        <w:t>us</w:t>
      </w:r>
      <w:r w:rsidRPr="00D82BF7">
        <w:rPr>
          <w:position w:val="-1"/>
        </w:rPr>
        <w:t>e</w:t>
      </w:r>
      <w:r w:rsidRPr="00D82BF7">
        <w:rPr>
          <w:spacing w:val="-5"/>
          <w:position w:val="-1"/>
        </w:rPr>
        <w:t xml:space="preserve"> </w:t>
      </w:r>
      <w:r w:rsidRPr="00D82BF7">
        <w:rPr>
          <w:spacing w:val="3"/>
          <w:position w:val="-1"/>
        </w:rPr>
        <w:t>a</w:t>
      </w:r>
      <w:r w:rsidRPr="00D82BF7">
        <w:rPr>
          <w:spacing w:val="-1"/>
          <w:position w:val="-1"/>
        </w:rPr>
        <w:t>n</w:t>
      </w:r>
      <w:r w:rsidRPr="00D82BF7">
        <w:rPr>
          <w:position w:val="-1"/>
        </w:rPr>
        <w:t>d</w:t>
      </w:r>
      <w:r w:rsidRPr="00D82BF7">
        <w:rPr>
          <w:spacing w:val="-2"/>
          <w:position w:val="-1"/>
        </w:rPr>
        <w:t xml:space="preserve"> </w:t>
      </w:r>
      <w:r w:rsidRPr="00D82BF7">
        <w:rPr>
          <w:spacing w:val="1"/>
          <w:position w:val="-1"/>
        </w:rPr>
        <w:t>d</w:t>
      </w:r>
      <w:r w:rsidRPr="00D82BF7">
        <w:rPr>
          <w:position w:val="-1"/>
        </w:rPr>
        <w:t>e</w:t>
      </w:r>
      <w:r w:rsidRPr="00D82BF7">
        <w:rPr>
          <w:spacing w:val="-1"/>
          <w:position w:val="-1"/>
        </w:rPr>
        <w:t>v</w:t>
      </w:r>
      <w:r w:rsidRPr="00D82BF7">
        <w:rPr>
          <w:position w:val="-1"/>
        </w:rPr>
        <w:t>el</w:t>
      </w:r>
      <w:r w:rsidRPr="00D82BF7">
        <w:rPr>
          <w:spacing w:val="1"/>
          <w:position w:val="-1"/>
        </w:rPr>
        <w:t>o</w:t>
      </w:r>
      <w:r w:rsidRPr="00D82BF7">
        <w:rPr>
          <w:position w:val="-1"/>
        </w:rPr>
        <w:t>p</w:t>
      </w:r>
      <w:r w:rsidRPr="00D82BF7">
        <w:rPr>
          <w:spacing w:val="-5"/>
          <w:position w:val="-1"/>
        </w:rPr>
        <w:t xml:space="preserve"> </w:t>
      </w:r>
      <w:r w:rsidRPr="00D82BF7">
        <w:rPr>
          <w:spacing w:val="-1"/>
          <w:position w:val="-1"/>
        </w:rPr>
        <w:t>s</w:t>
      </w:r>
      <w:r w:rsidRPr="00D82BF7">
        <w:rPr>
          <w:position w:val="-1"/>
        </w:rPr>
        <w:t>ta</w:t>
      </w:r>
      <w:r w:rsidRPr="00D82BF7">
        <w:rPr>
          <w:spacing w:val="1"/>
          <w:position w:val="-1"/>
        </w:rPr>
        <w:t>f</w:t>
      </w:r>
      <w:r w:rsidRPr="00D82BF7">
        <w:rPr>
          <w:spacing w:val="2"/>
          <w:position w:val="-1"/>
        </w:rPr>
        <w:t>f</w:t>
      </w:r>
      <w:r w:rsidRPr="00D82BF7">
        <w:rPr>
          <w:position w:val="-1"/>
        </w:rPr>
        <w:t>.</w:t>
      </w:r>
    </w:p>
    <w:p w14:paraId="180A63BA" w14:textId="77777777" w:rsidR="007171B2" w:rsidRPr="00D82BF7" w:rsidRDefault="00D82BF7">
      <w:pPr>
        <w:spacing w:before="1"/>
      </w:pPr>
      <w:r w:rsidRPr="00D82BF7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82BF7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82BF7">
        <w:rPr>
          <w:spacing w:val="-1"/>
        </w:rPr>
        <w:t>C</w:t>
      </w:r>
      <w:r w:rsidRPr="00D82BF7">
        <w:t>an</w:t>
      </w:r>
      <w:r w:rsidRPr="00D82BF7">
        <w:rPr>
          <w:spacing w:val="-1"/>
        </w:rPr>
        <w:t xml:space="preserve"> </w:t>
      </w:r>
      <w:r w:rsidRPr="00D82BF7">
        <w:rPr>
          <w:spacing w:val="-2"/>
        </w:rPr>
        <w:t>w</w:t>
      </w:r>
      <w:r w:rsidRPr="00D82BF7">
        <w:rPr>
          <w:spacing w:val="1"/>
        </w:rPr>
        <w:t>or</w:t>
      </w:r>
      <w:r w:rsidRPr="00D82BF7">
        <w:t>k</w:t>
      </w:r>
      <w:r w:rsidRPr="00D82BF7">
        <w:rPr>
          <w:spacing w:val="-3"/>
        </w:rPr>
        <w:t xml:space="preserve"> </w:t>
      </w:r>
      <w:r w:rsidRPr="00D82BF7">
        <w:rPr>
          <w:spacing w:val="1"/>
        </w:rPr>
        <w:t>u</w:t>
      </w:r>
      <w:r w:rsidRPr="00D82BF7">
        <w:rPr>
          <w:spacing w:val="-1"/>
        </w:rPr>
        <w:t>n</w:t>
      </w:r>
      <w:r w:rsidRPr="00D82BF7">
        <w:rPr>
          <w:spacing w:val="1"/>
        </w:rPr>
        <w:t>d</w:t>
      </w:r>
      <w:r w:rsidRPr="00D82BF7">
        <w:t>er</w:t>
      </w:r>
      <w:r w:rsidRPr="00D82BF7">
        <w:rPr>
          <w:spacing w:val="-4"/>
        </w:rPr>
        <w:t xml:space="preserve"> </w:t>
      </w:r>
      <w:r w:rsidRPr="00D82BF7">
        <w:rPr>
          <w:spacing w:val="1"/>
        </w:rPr>
        <w:t>d</w:t>
      </w:r>
      <w:r w:rsidRPr="00D82BF7">
        <w:t>e</w:t>
      </w:r>
      <w:r w:rsidRPr="00D82BF7">
        <w:rPr>
          <w:spacing w:val="1"/>
        </w:rPr>
        <w:t>ad</w:t>
      </w:r>
      <w:r w:rsidRPr="00D82BF7">
        <w:t>li</w:t>
      </w:r>
      <w:r w:rsidRPr="00D82BF7">
        <w:rPr>
          <w:spacing w:val="-2"/>
        </w:rPr>
        <w:t>n</w:t>
      </w:r>
      <w:r w:rsidRPr="00D82BF7">
        <w:t>e</w:t>
      </w:r>
      <w:r w:rsidRPr="00D82BF7">
        <w:rPr>
          <w:spacing w:val="-6"/>
        </w:rPr>
        <w:t xml:space="preserve"> </w:t>
      </w:r>
      <w:r w:rsidRPr="00D82BF7">
        <w:rPr>
          <w:spacing w:val="1"/>
        </w:rPr>
        <w:t>pr</w:t>
      </w:r>
      <w:r w:rsidRPr="00D82BF7">
        <w:t>es</w:t>
      </w:r>
      <w:r w:rsidRPr="00D82BF7">
        <w:rPr>
          <w:spacing w:val="-1"/>
        </w:rPr>
        <w:t>su</w:t>
      </w:r>
      <w:r w:rsidRPr="00D82BF7">
        <w:rPr>
          <w:spacing w:val="1"/>
        </w:rPr>
        <w:t>r</w:t>
      </w:r>
      <w:r w:rsidRPr="00D82BF7">
        <w:t>e</w:t>
      </w:r>
      <w:r w:rsidRPr="00D82BF7">
        <w:rPr>
          <w:spacing w:val="-6"/>
        </w:rPr>
        <w:t xml:space="preserve"> </w:t>
      </w:r>
      <w:r w:rsidRPr="00D82BF7">
        <w:t>a</w:t>
      </w:r>
      <w:r w:rsidRPr="00D82BF7">
        <w:rPr>
          <w:spacing w:val="-1"/>
        </w:rPr>
        <w:t>n</w:t>
      </w:r>
      <w:r w:rsidRPr="00D82BF7">
        <w:t>d</w:t>
      </w:r>
      <w:r w:rsidRPr="00D82BF7">
        <w:rPr>
          <w:spacing w:val="-2"/>
        </w:rPr>
        <w:t xml:space="preserve"> </w:t>
      </w:r>
      <w:r w:rsidRPr="00D82BF7">
        <w:rPr>
          <w:spacing w:val="1"/>
        </w:rPr>
        <w:t>d</w:t>
      </w:r>
      <w:r w:rsidRPr="00D82BF7">
        <w:t>eli</w:t>
      </w:r>
      <w:r w:rsidRPr="00D82BF7">
        <w:rPr>
          <w:spacing w:val="-1"/>
        </w:rPr>
        <w:t>v</w:t>
      </w:r>
      <w:r w:rsidRPr="00D82BF7">
        <w:t>er</w:t>
      </w:r>
      <w:r w:rsidRPr="00D82BF7">
        <w:rPr>
          <w:spacing w:val="-2"/>
        </w:rPr>
        <w:t xml:space="preserve"> </w:t>
      </w:r>
      <w:r w:rsidRPr="00D82BF7">
        <w:rPr>
          <w:spacing w:val="-1"/>
        </w:rPr>
        <w:t>h</w:t>
      </w:r>
      <w:r w:rsidRPr="00D82BF7">
        <w:rPr>
          <w:spacing w:val="2"/>
        </w:rPr>
        <w:t>i</w:t>
      </w:r>
      <w:r w:rsidRPr="00D82BF7">
        <w:rPr>
          <w:spacing w:val="-1"/>
        </w:rPr>
        <w:t>g</w:t>
      </w:r>
      <w:r w:rsidRPr="00D82BF7">
        <w:t>h</w:t>
      </w:r>
      <w:r w:rsidRPr="00D82BF7">
        <w:rPr>
          <w:spacing w:val="-5"/>
        </w:rPr>
        <w:t xml:space="preserve"> </w:t>
      </w:r>
      <w:r w:rsidRPr="00D82BF7">
        <w:rPr>
          <w:spacing w:val="1"/>
        </w:rPr>
        <w:t>q</w:t>
      </w:r>
      <w:r w:rsidRPr="00D82BF7">
        <w:rPr>
          <w:spacing w:val="-1"/>
        </w:rPr>
        <w:t>u</w:t>
      </w:r>
      <w:r w:rsidRPr="00D82BF7">
        <w:rPr>
          <w:spacing w:val="3"/>
        </w:rPr>
        <w:t>a</w:t>
      </w:r>
      <w:r w:rsidRPr="00D82BF7">
        <w:t>li</w:t>
      </w:r>
      <w:r w:rsidRPr="00D82BF7">
        <w:rPr>
          <w:spacing w:val="2"/>
        </w:rPr>
        <w:t>t</w:t>
      </w:r>
      <w:r w:rsidRPr="00D82BF7">
        <w:t>y</w:t>
      </w:r>
      <w:r w:rsidRPr="00D82BF7">
        <w:rPr>
          <w:spacing w:val="-9"/>
        </w:rPr>
        <w:t xml:space="preserve"> </w:t>
      </w:r>
      <w:r w:rsidRPr="00D82BF7">
        <w:rPr>
          <w:spacing w:val="3"/>
        </w:rPr>
        <w:t>r</w:t>
      </w:r>
      <w:r w:rsidRPr="00D82BF7">
        <w:t>es</w:t>
      </w:r>
      <w:r w:rsidRPr="00D82BF7">
        <w:rPr>
          <w:spacing w:val="-2"/>
        </w:rPr>
        <w:t>u</w:t>
      </w:r>
      <w:r w:rsidRPr="00D82BF7">
        <w:t>l</w:t>
      </w:r>
      <w:r w:rsidRPr="00D82BF7">
        <w:rPr>
          <w:spacing w:val="2"/>
        </w:rPr>
        <w:t>t</w:t>
      </w:r>
      <w:r w:rsidRPr="00D82BF7">
        <w:rPr>
          <w:spacing w:val="6"/>
        </w:rPr>
        <w:t>s</w:t>
      </w:r>
      <w:r w:rsidRPr="00D82BF7">
        <w:t>.</w:t>
      </w:r>
    </w:p>
    <w:p w14:paraId="61A089AB" w14:textId="77777777" w:rsidR="007171B2" w:rsidRPr="00D82BF7" w:rsidRDefault="00D82BF7">
      <w:pPr>
        <w:spacing w:before="1"/>
      </w:pPr>
      <w:r w:rsidRPr="00D82BF7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82BF7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82BF7">
        <w:rPr>
          <w:spacing w:val="-2"/>
        </w:rPr>
        <w:t>A</w:t>
      </w:r>
      <w:r w:rsidRPr="00D82BF7">
        <w:rPr>
          <w:spacing w:val="1"/>
        </w:rPr>
        <w:t>b</w:t>
      </w:r>
      <w:r w:rsidRPr="00D82BF7">
        <w:t>le</w:t>
      </w:r>
      <w:r w:rsidRPr="00D82BF7">
        <w:rPr>
          <w:spacing w:val="-4"/>
        </w:rPr>
        <w:t xml:space="preserve"> </w:t>
      </w:r>
      <w:r w:rsidRPr="00D82BF7">
        <w:t>to</w:t>
      </w:r>
      <w:r w:rsidRPr="00D82BF7">
        <w:rPr>
          <w:spacing w:val="-1"/>
        </w:rPr>
        <w:t xml:space="preserve"> </w:t>
      </w:r>
      <w:r w:rsidRPr="00D82BF7">
        <w:rPr>
          <w:spacing w:val="1"/>
        </w:rPr>
        <w:t>or</w:t>
      </w:r>
      <w:r w:rsidRPr="00D82BF7">
        <w:rPr>
          <w:spacing w:val="-1"/>
        </w:rPr>
        <w:t>g</w:t>
      </w:r>
      <w:r w:rsidRPr="00D82BF7">
        <w:t>a</w:t>
      </w:r>
      <w:r w:rsidRPr="00D82BF7">
        <w:rPr>
          <w:spacing w:val="-1"/>
        </w:rPr>
        <w:t>n</w:t>
      </w:r>
      <w:r w:rsidRPr="00D82BF7">
        <w:rPr>
          <w:spacing w:val="2"/>
        </w:rPr>
        <w:t>i</w:t>
      </w:r>
      <w:r w:rsidRPr="00D82BF7">
        <w:rPr>
          <w:spacing w:val="-1"/>
        </w:rPr>
        <w:t>s</w:t>
      </w:r>
      <w:r w:rsidRPr="00D82BF7">
        <w:t>e</w:t>
      </w:r>
      <w:r w:rsidRPr="00D82BF7">
        <w:rPr>
          <w:spacing w:val="-6"/>
        </w:rPr>
        <w:t xml:space="preserve"> </w:t>
      </w:r>
      <w:r w:rsidRPr="00D82BF7">
        <w:t>a</w:t>
      </w:r>
      <w:r w:rsidRPr="00D82BF7">
        <w:rPr>
          <w:spacing w:val="-1"/>
        </w:rPr>
        <w:t>n</w:t>
      </w:r>
      <w:r w:rsidRPr="00D82BF7">
        <w:t>d</w:t>
      </w:r>
      <w:r w:rsidRPr="00D82BF7">
        <w:rPr>
          <w:spacing w:val="-2"/>
        </w:rPr>
        <w:t xml:space="preserve"> </w:t>
      </w:r>
      <w:r w:rsidRPr="00D82BF7">
        <w:t>lead</w:t>
      </w:r>
      <w:r w:rsidRPr="00D82BF7">
        <w:rPr>
          <w:spacing w:val="-1"/>
        </w:rPr>
        <w:t xml:space="preserve"> </w:t>
      </w:r>
      <w:r w:rsidRPr="00D82BF7">
        <w:t xml:space="preserve">a </w:t>
      </w:r>
      <w:r w:rsidRPr="00D82BF7">
        <w:rPr>
          <w:spacing w:val="1"/>
        </w:rPr>
        <w:t>p</w:t>
      </w:r>
      <w:r w:rsidRPr="00D82BF7">
        <w:t>la</w:t>
      </w:r>
      <w:r w:rsidRPr="00D82BF7">
        <w:rPr>
          <w:spacing w:val="-1"/>
        </w:rPr>
        <w:t>nn</w:t>
      </w:r>
      <w:r w:rsidRPr="00D82BF7">
        <w:t>ed</w:t>
      </w:r>
      <w:r w:rsidRPr="00D82BF7">
        <w:rPr>
          <w:spacing w:val="-4"/>
        </w:rPr>
        <w:t xml:space="preserve"> </w:t>
      </w:r>
      <w:r w:rsidRPr="00D82BF7">
        <w:rPr>
          <w:spacing w:val="1"/>
        </w:rPr>
        <w:t>pro</w:t>
      </w:r>
      <w:r w:rsidRPr="00D82BF7">
        <w:rPr>
          <w:spacing w:val="-1"/>
        </w:rPr>
        <w:t>g</w:t>
      </w:r>
      <w:r w:rsidRPr="00D82BF7">
        <w:rPr>
          <w:spacing w:val="1"/>
        </w:rPr>
        <w:t>r</w:t>
      </w:r>
      <w:r w:rsidRPr="00D82BF7">
        <w:rPr>
          <w:spacing w:val="3"/>
        </w:rPr>
        <w:t>a</w:t>
      </w:r>
      <w:r w:rsidRPr="00D82BF7">
        <w:rPr>
          <w:spacing w:val="-1"/>
        </w:rPr>
        <w:t>mm</w:t>
      </w:r>
      <w:r w:rsidRPr="00D82BF7">
        <w:t>e</w:t>
      </w:r>
      <w:r w:rsidRPr="00D82BF7">
        <w:rPr>
          <w:spacing w:val="-8"/>
        </w:rPr>
        <w:t xml:space="preserve"> </w:t>
      </w:r>
      <w:r w:rsidRPr="00D82BF7">
        <w:rPr>
          <w:spacing w:val="1"/>
        </w:rPr>
        <w:t>o</w:t>
      </w:r>
      <w:r w:rsidRPr="00D82BF7">
        <w:t>f</w:t>
      </w:r>
      <w:r w:rsidRPr="00D82BF7">
        <w:rPr>
          <w:spacing w:val="-1"/>
        </w:rPr>
        <w:t xml:space="preserve"> </w:t>
      </w:r>
      <w:r w:rsidRPr="00D82BF7">
        <w:rPr>
          <w:spacing w:val="-2"/>
        </w:rPr>
        <w:t>f</w:t>
      </w:r>
      <w:r w:rsidRPr="00D82BF7">
        <w:rPr>
          <w:spacing w:val="-1"/>
        </w:rPr>
        <w:t>u</w:t>
      </w:r>
      <w:r w:rsidRPr="00D82BF7">
        <w:rPr>
          <w:spacing w:val="1"/>
        </w:rPr>
        <w:t>r</w:t>
      </w:r>
      <w:r w:rsidRPr="00D82BF7">
        <w:rPr>
          <w:spacing w:val="2"/>
        </w:rPr>
        <w:t>t</w:t>
      </w:r>
      <w:r w:rsidRPr="00D82BF7">
        <w:rPr>
          <w:spacing w:val="-1"/>
        </w:rPr>
        <w:t>h</w:t>
      </w:r>
      <w:r w:rsidRPr="00D82BF7">
        <w:t>er</w:t>
      </w:r>
      <w:r w:rsidRPr="00D82BF7">
        <w:rPr>
          <w:spacing w:val="-4"/>
        </w:rPr>
        <w:t xml:space="preserve"> </w:t>
      </w:r>
      <w:r w:rsidRPr="00D82BF7">
        <w:rPr>
          <w:spacing w:val="1"/>
        </w:rPr>
        <w:t>gr</w:t>
      </w:r>
      <w:r w:rsidRPr="00D82BF7">
        <w:rPr>
          <w:spacing w:val="3"/>
        </w:rPr>
        <w:t>o</w:t>
      </w:r>
      <w:r w:rsidRPr="00D82BF7">
        <w:rPr>
          <w:spacing w:val="-5"/>
        </w:rPr>
        <w:t>w</w:t>
      </w:r>
      <w:r w:rsidRPr="00D82BF7">
        <w:t>t</w:t>
      </w:r>
      <w:r w:rsidRPr="00D82BF7">
        <w:rPr>
          <w:spacing w:val="6"/>
        </w:rPr>
        <w:t>h</w:t>
      </w:r>
      <w:r w:rsidRPr="00D82BF7">
        <w:t>.</w:t>
      </w:r>
    </w:p>
    <w:p w14:paraId="66CE60AD" w14:textId="77777777" w:rsidR="007171B2" w:rsidRPr="00D82BF7" w:rsidRDefault="00D82BF7">
      <w:pPr>
        <w:spacing w:before="2"/>
      </w:pPr>
      <w:r w:rsidRPr="00D82BF7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82BF7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82BF7">
        <w:t>M</w:t>
      </w:r>
      <w:r w:rsidRPr="00D82BF7">
        <w:rPr>
          <w:spacing w:val="1"/>
        </w:rPr>
        <w:t>a</w:t>
      </w:r>
      <w:r w:rsidRPr="00D82BF7">
        <w:rPr>
          <w:spacing w:val="-1"/>
        </w:rPr>
        <w:t>k</w:t>
      </w:r>
      <w:r w:rsidRPr="00D82BF7">
        <w:rPr>
          <w:spacing w:val="2"/>
        </w:rPr>
        <w:t>i</w:t>
      </w:r>
      <w:r w:rsidRPr="00D82BF7">
        <w:rPr>
          <w:spacing w:val="-1"/>
        </w:rPr>
        <w:t>n</w:t>
      </w:r>
      <w:r w:rsidRPr="00D82BF7">
        <w:t>g</w:t>
      </w:r>
      <w:r w:rsidRPr="00D82BF7">
        <w:rPr>
          <w:spacing w:val="-5"/>
        </w:rPr>
        <w:t xml:space="preserve"> </w:t>
      </w:r>
      <w:r w:rsidRPr="00D82BF7">
        <w:rPr>
          <w:spacing w:val="-1"/>
        </w:rPr>
        <w:t>h</w:t>
      </w:r>
      <w:r w:rsidRPr="00D82BF7">
        <w:rPr>
          <w:spacing w:val="2"/>
        </w:rPr>
        <w:t>i</w:t>
      </w:r>
      <w:r w:rsidRPr="00D82BF7">
        <w:rPr>
          <w:spacing w:val="-1"/>
        </w:rPr>
        <w:t>g</w:t>
      </w:r>
      <w:r w:rsidRPr="00D82BF7">
        <w:rPr>
          <w:spacing w:val="2"/>
        </w:rPr>
        <w:t>h</w:t>
      </w:r>
      <w:r w:rsidRPr="00D82BF7">
        <w:rPr>
          <w:spacing w:val="-2"/>
        </w:rPr>
        <w:t>-</w:t>
      </w:r>
      <w:r w:rsidRPr="00D82BF7">
        <w:t>l</w:t>
      </w:r>
      <w:r w:rsidRPr="00D82BF7">
        <w:rPr>
          <w:spacing w:val="2"/>
        </w:rPr>
        <w:t>e</w:t>
      </w:r>
      <w:r w:rsidRPr="00D82BF7">
        <w:rPr>
          <w:spacing w:val="-1"/>
        </w:rPr>
        <w:t>v</w:t>
      </w:r>
      <w:r w:rsidRPr="00D82BF7">
        <w:t>el</w:t>
      </w:r>
      <w:r w:rsidRPr="00D82BF7">
        <w:rPr>
          <w:spacing w:val="-8"/>
        </w:rPr>
        <w:t xml:space="preserve"> </w:t>
      </w:r>
      <w:r w:rsidRPr="00D82BF7">
        <w:rPr>
          <w:spacing w:val="1"/>
        </w:rPr>
        <w:t>d</w:t>
      </w:r>
      <w:r w:rsidRPr="00D82BF7">
        <w:t>e</w:t>
      </w:r>
      <w:r w:rsidRPr="00D82BF7">
        <w:rPr>
          <w:spacing w:val="1"/>
        </w:rPr>
        <w:t>c</w:t>
      </w:r>
      <w:r w:rsidRPr="00D82BF7">
        <w:t>i</w:t>
      </w:r>
      <w:r w:rsidRPr="00D82BF7">
        <w:rPr>
          <w:spacing w:val="-1"/>
        </w:rPr>
        <w:t>s</w:t>
      </w:r>
      <w:r w:rsidRPr="00D82BF7">
        <w:t>i</w:t>
      </w:r>
      <w:r w:rsidRPr="00D82BF7">
        <w:rPr>
          <w:spacing w:val="3"/>
        </w:rPr>
        <w:t>o</w:t>
      </w:r>
      <w:r w:rsidRPr="00D82BF7">
        <w:rPr>
          <w:spacing w:val="-1"/>
        </w:rPr>
        <w:t>n</w:t>
      </w:r>
      <w:r w:rsidRPr="00D82BF7">
        <w:t>s</w:t>
      </w:r>
      <w:r w:rsidRPr="00D82BF7">
        <w:rPr>
          <w:spacing w:val="-7"/>
        </w:rPr>
        <w:t xml:space="preserve"> </w:t>
      </w:r>
      <w:r w:rsidRPr="00D82BF7">
        <w:rPr>
          <w:spacing w:val="3"/>
        </w:rPr>
        <w:t>a</w:t>
      </w:r>
      <w:r w:rsidRPr="00D82BF7">
        <w:rPr>
          <w:spacing w:val="1"/>
        </w:rPr>
        <w:t>bo</w:t>
      </w:r>
      <w:r w:rsidRPr="00D82BF7">
        <w:rPr>
          <w:spacing w:val="-1"/>
        </w:rPr>
        <w:t>u</w:t>
      </w:r>
      <w:r w:rsidRPr="00D82BF7">
        <w:t>t</w:t>
      </w:r>
      <w:r w:rsidRPr="00D82BF7">
        <w:rPr>
          <w:spacing w:val="-2"/>
        </w:rPr>
        <w:t xml:space="preserve"> </w:t>
      </w:r>
      <w:r w:rsidRPr="00D82BF7">
        <w:rPr>
          <w:spacing w:val="1"/>
        </w:rPr>
        <w:t>po</w:t>
      </w:r>
      <w:r w:rsidRPr="00D82BF7">
        <w:t>licy</w:t>
      </w:r>
      <w:r w:rsidRPr="00D82BF7">
        <w:rPr>
          <w:spacing w:val="-8"/>
        </w:rPr>
        <w:t xml:space="preserve"> </w:t>
      </w:r>
      <w:r w:rsidRPr="00D82BF7">
        <w:rPr>
          <w:spacing w:val="3"/>
        </w:rPr>
        <w:t>a</w:t>
      </w:r>
      <w:r w:rsidRPr="00D82BF7">
        <w:rPr>
          <w:spacing w:val="-1"/>
        </w:rPr>
        <w:t>n</w:t>
      </w:r>
      <w:r w:rsidRPr="00D82BF7">
        <w:t>d</w:t>
      </w:r>
      <w:r w:rsidRPr="00D82BF7">
        <w:rPr>
          <w:spacing w:val="-2"/>
        </w:rPr>
        <w:t xml:space="preserve"> </w:t>
      </w:r>
      <w:r w:rsidRPr="00D82BF7">
        <w:rPr>
          <w:spacing w:val="-1"/>
        </w:rPr>
        <w:t>s</w:t>
      </w:r>
      <w:r w:rsidRPr="00D82BF7">
        <w:t>trate</w:t>
      </w:r>
      <w:r w:rsidRPr="00D82BF7">
        <w:rPr>
          <w:spacing w:val="2"/>
        </w:rPr>
        <w:t>g</w:t>
      </w:r>
      <w:r w:rsidRPr="00D82BF7">
        <w:t>y.</w:t>
      </w:r>
    </w:p>
    <w:p w14:paraId="165FBAD8" w14:textId="77777777" w:rsidR="007171B2" w:rsidRPr="00D82BF7" w:rsidRDefault="00D82BF7">
      <w:pPr>
        <w:spacing w:before="1"/>
      </w:pPr>
      <w:r w:rsidRPr="00D82BF7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82BF7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82BF7">
        <w:rPr>
          <w:spacing w:val="-2"/>
        </w:rPr>
        <w:t>A</w:t>
      </w:r>
      <w:r w:rsidRPr="00D82BF7">
        <w:rPr>
          <w:spacing w:val="1"/>
        </w:rPr>
        <w:t>b</w:t>
      </w:r>
      <w:r w:rsidRPr="00D82BF7">
        <w:t>ili</w:t>
      </w:r>
      <w:r w:rsidRPr="00D82BF7">
        <w:rPr>
          <w:spacing w:val="1"/>
        </w:rPr>
        <w:t>t</w:t>
      </w:r>
      <w:r w:rsidRPr="00D82BF7">
        <w:t>y</w:t>
      </w:r>
      <w:r w:rsidRPr="00D82BF7">
        <w:rPr>
          <w:spacing w:val="-7"/>
        </w:rPr>
        <w:t xml:space="preserve"> </w:t>
      </w:r>
      <w:r w:rsidRPr="00D82BF7">
        <w:t>to</w:t>
      </w:r>
      <w:r w:rsidRPr="00D82BF7">
        <w:rPr>
          <w:spacing w:val="-1"/>
        </w:rPr>
        <w:t xml:space="preserve"> </w:t>
      </w:r>
      <w:r w:rsidRPr="00D82BF7">
        <w:t>tra</w:t>
      </w:r>
      <w:r w:rsidRPr="00D82BF7">
        <w:rPr>
          <w:spacing w:val="-1"/>
        </w:rPr>
        <w:t>v</w:t>
      </w:r>
      <w:r w:rsidRPr="00D82BF7">
        <w:t>el,</w:t>
      </w:r>
      <w:r w:rsidRPr="00D82BF7">
        <w:rPr>
          <w:spacing w:val="-2"/>
        </w:rPr>
        <w:t xml:space="preserve"> </w:t>
      </w:r>
      <w:r w:rsidRPr="00D82BF7">
        <w:rPr>
          <w:spacing w:val="-1"/>
        </w:rPr>
        <w:t>us</w:t>
      </w:r>
      <w:r w:rsidRPr="00D82BF7">
        <w:t>e</w:t>
      </w:r>
      <w:r w:rsidRPr="00D82BF7">
        <w:rPr>
          <w:spacing w:val="-2"/>
        </w:rPr>
        <w:t xml:space="preserve"> </w:t>
      </w:r>
      <w:r w:rsidRPr="00D82BF7">
        <w:rPr>
          <w:spacing w:val="2"/>
        </w:rPr>
        <w:t>i</w:t>
      </w:r>
      <w:r w:rsidRPr="00D82BF7">
        <w:rPr>
          <w:spacing w:val="-1"/>
        </w:rPr>
        <w:t>n</w:t>
      </w:r>
      <w:r w:rsidRPr="00D82BF7">
        <w:t>itia</w:t>
      </w:r>
      <w:r w:rsidRPr="00D82BF7">
        <w:rPr>
          <w:spacing w:val="2"/>
        </w:rPr>
        <w:t>t</w:t>
      </w:r>
      <w:r w:rsidRPr="00D82BF7">
        <w:t>i</w:t>
      </w:r>
      <w:r w:rsidRPr="00D82BF7">
        <w:rPr>
          <w:spacing w:val="-1"/>
        </w:rPr>
        <w:t>v</w:t>
      </w:r>
      <w:r w:rsidRPr="00D82BF7">
        <w:t>e</w:t>
      </w:r>
      <w:r w:rsidRPr="00D82BF7">
        <w:rPr>
          <w:spacing w:val="-4"/>
        </w:rPr>
        <w:t xml:space="preserve"> </w:t>
      </w:r>
      <w:r w:rsidRPr="00D82BF7">
        <w:t>a</w:t>
      </w:r>
      <w:r w:rsidRPr="00D82BF7">
        <w:rPr>
          <w:spacing w:val="-1"/>
        </w:rPr>
        <w:t>n</w:t>
      </w:r>
      <w:r w:rsidRPr="00D82BF7">
        <w:t>d</w:t>
      </w:r>
      <w:r w:rsidRPr="00D82BF7">
        <w:rPr>
          <w:spacing w:val="1"/>
        </w:rPr>
        <w:t xml:space="preserve"> </w:t>
      </w:r>
      <w:r w:rsidRPr="00D82BF7">
        <w:rPr>
          <w:spacing w:val="-5"/>
        </w:rPr>
        <w:t>w</w:t>
      </w:r>
      <w:r w:rsidRPr="00D82BF7">
        <w:rPr>
          <w:spacing w:val="1"/>
        </w:rPr>
        <w:t>or</w:t>
      </w:r>
      <w:r w:rsidRPr="00D82BF7">
        <w:t>k</w:t>
      </w:r>
      <w:r w:rsidRPr="00D82BF7">
        <w:rPr>
          <w:spacing w:val="-5"/>
        </w:rPr>
        <w:t xml:space="preserve"> </w:t>
      </w:r>
      <w:r w:rsidRPr="00D82BF7">
        <w:rPr>
          <w:spacing w:val="2"/>
        </w:rPr>
        <w:t>i</w:t>
      </w:r>
      <w:r w:rsidRPr="00D82BF7">
        <w:rPr>
          <w:spacing w:val="-1"/>
        </w:rPr>
        <w:t>n</w:t>
      </w:r>
      <w:r w:rsidRPr="00D82BF7">
        <w:rPr>
          <w:spacing w:val="1"/>
        </w:rPr>
        <w:t>d</w:t>
      </w:r>
      <w:r w:rsidRPr="00D82BF7">
        <w:t>e</w:t>
      </w:r>
      <w:r w:rsidRPr="00D82BF7">
        <w:rPr>
          <w:spacing w:val="1"/>
        </w:rPr>
        <w:t>p</w:t>
      </w:r>
      <w:r w:rsidRPr="00D82BF7">
        <w:t>e</w:t>
      </w:r>
      <w:r w:rsidRPr="00D82BF7">
        <w:rPr>
          <w:spacing w:val="-1"/>
        </w:rPr>
        <w:t>n</w:t>
      </w:r>
      <w:r w:rsidRPr="00D82BF7">
        <w:rPr>
          <w:spacing w:val="1"/>
        </w:rPr>
        <w:t>d</w:t>
      </w:r>
      <w:r w:rsidRPr="00D82BF7">
        <w:t>e</w:t>
      </w:r>
      <w:r w:rsidRPr="00D82BF7">
        <w:rPr>
          <w:spacing w:val="1"/>
        </w:rPr>
        <w:t>n</w:t>
      </w:r>
      <w:r w:rsidRPr="00D82BF7">
        <w:t>t</w:t>
      </w:r>
      <w:r w:rsidRPr="00D82BF7">
        <w:rPr>
          <w:spacing w:val="2"/>
        </w:rPr>
        <w:t>l</w:t>
      </w:r>
      <w:r w:rsidRPr="00D82BF7">
        <w:rPr>
          <w:spacing w:val="-4"/>
        </w:rPr>
        <w:t>y</w:t>
      </w:r>
      <w:r w:rsidRPr="00D82BF7">
        <w:t>.</w:t>
      </w:r>
    </w:p>
    <w:p w14:paraId="718FBCD1" w14:textId="77777777" w:rsidR="007171B2" w:rsidRPr="00D82BF7" w:rsidRDefault="00D82BF7">
      <w:pPr>
        <w:spacing w:line="240" w:lineRule="exact"/>
      </w:pPr>
      <w:r w:rsidRPr="00D82BF7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D82BF7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D82BF7">
        <w:rPr>
          <w:position w:val="-1"/>
        </w:rPr>
        <w:t>Setting</w:t>
      </w:r>
      <w:r w:rsidRPr="00D82BF7">
        <w:rPr>
          <w:spacing w:val="-7"/>
          <w:position w:val="-1"/>
        </w:rPr>
        <w:t xml:space="preserve"> </w:t>
      </w:r>
      <w:r w:rsidRPr="00D82BF7">
        <w:rPr>
          <w:spacing w:val="2"/>
          <w:position w:val="-1"/>
        </w:rPr>
        <w:t>t</w:t>
      </w:r>
      <w:r w:rsidRPr="00D82BF7">
        <w:rPr>
          <w:spacing w:val="-1"/>
          <w:position w:val="-1"/>
        </w:rPr>
        <w:t>h</w:t>
      </w:r>
      <w:r w:rsidRPr="00D82BF7">
        <w:rPr>
          <w:position w:val="-1"/>
        </w:rPr>
        <w:t>e</w:t>
      </w:r>
      <w:r w:rsidRPr="00D82BF7">
        <w:rPr>
          <w:spacing w:val="-1"/>
          <w:position w:val="-1"/>
        </w:rPr>
        <w:t xml:space="preserve"> </w:t>
      </w:r>
      <w:r w:rsidRPr="00D82BF7">
        <w:rPr>
          <w:position w:val="-1"/>
        </w:rPr>
        <w:t>c</w:t>
      </w:r>
      <w:r w:rsidRPr="00D82BF7">
        <w:rPr>
          <w:spacing w:val="-1"/>
          <w:position w:val="-1"/>
        </w:rPr>
        <w:t>u</w:t>
      </w:r>
      <w:r w:rsidRPr="00D82BF7">
        <w:rPr>
          <w:spacing w:val="2"/>
          <w:position w:val="-1"/>
        </w:rPr>
        <w:t>l</w:t>
      </w:r>
      <w:r w:rsidRPr="00D82BF7">
        <w:rPr>
          <w:position w:val="-1"/>
        </w:rPr>
        <w:t>t</w:t>
      </w:r>
      <w:r w:rsidRPr="00D82BF7">
        <w:rPr>
          <w:spacing w:val="-1"/>
          <w:position w:val="-1"/>
        </w:rPr>
        <w:t>u</w:t>
      </w:r>
      <w:r w:rsidRPr="00D82BF7">
        <w:rPr>
          <w:spacing w:val="1"/>
          <w:position w:val="-1"/>
        </w:rPr>
        <w:t>r</w:t>
      </w:r>
      <w:r w:rsidRPr="00D82BF7">
        <w:rPr>
          <w:position w:val="-1"/>
        </w:rPr>
        <w:t>e</w:t>
      </w:r>
      <w:r w:rsidRPr="00D82BF7">
        <w:rPr>
          <w:spacing w:val="-5"/>
          <w:position w:val="-1"/>
        </w:rPr>
        <w:t xml:space="preserve"> </w:t>
      </w:r>
      <w:r w:rsidRPr="00D82BF7">
        <w:rPr>
          <w:spacing w:val="1"/>
          <w:position w:val="-1"/>
        </w:rPr>
        <w:t>o</w:t>
      </w:r>
      <w:r w:rsidRPr="00D82BF7">
        <w:rPr>
          <w:position w:val="-1"/>
        </w:rPr>
        <w:t>f</w:t>
      </w:r>
      <w:r w:rsidRPr="00D82BF7">
        <w:rPr>
          <w:spacing w:val="-3"/>
          <w:position w:val="-1"/>
        </w:rPr>
        <w:t xml:space="preserve"> </w:t>
      </w:r>
      <w:r w:rsidRPr="00D82BF7">
        <w:rPr>
          <w:spacing w:val="2"/>
          <w:position w:val="-1"/>
        </w:rPr>
        <w:t>t</w:t>
      </w:r>
      <w:r w:rsidRPr="00D82BF7">
        <w:rPr>
          <w:spacing w:val="-1"/>
          <w:position w:val="-1"/>
        </w:rPr>
        <w:t>h</w:t>
      </w:r>
      <w:r w:rsidRPr="00D82BF7">
        <w:rPr>
          <w:position w:val="-1"/>
        </w:rPr>
        <w:t>e</w:t>
      </w:r>
      <w:r w:rsidRPr="00D82BF7">
        <w:rPr>
          <w:spacing w:val="-1"/>
          <w:position w:val="-1"/>
        </w:rPr>
        <w:t xml:space="preserve"> </w:t>
      </w:r>
      <w:r w:rsidRPr="00D82BF7">
        <w:rPr>
          <w:position w:val="-1"/>
        </w:rPr>
        <w:t>c</w:t>
      </w:r>
      <w:r w:rsidRPr="00D82BF7">
        <w:rPr>
          <w:spacing w:val="4"/>
          <w:position w:val="-1"/>
        </w:rPr>
        <w:t>o</w:t>
      </w:r>
      <w:r w:rsidRPr="00D82BF7">
        <w:rPr>
          <w:spacing w:val="-1"/>
          <w:position w:val="-1"/>
        </w:rPr>
        <w:t>m</w:t>
      </w:r>
      <w:r w:rsidRPr="00D82BF7">
        <w:rPr>
          <w:spacing w:val="1"/>
          <w:position w:val="-1"/>
        </w:rPr>
        <w:t>p</w:t>
      </w:r>
      <w:r w:rsidRPr="00D82BF7">
        <w:rPr>
          <w:position w:val="-1"/>
        </w:rPr>
        <w:t>a</w:t>
      </w:r>
      <w:r w:rsidRPr="00D82BF7">
        <w:rPr>
          <w:spacing w:val="1"/>
          <w:position w:val="-1"/>
        </w:rPr>
        <w:t>n</w:t>
      </w:r>
      <w:r w:rsidRPr="00D82BF7">
        <w:rPr>
          <w:position w:val="-1"/>
        </w:rPr>
        <w:t>y.</w:t>
      </w:r>
    </w:p>
    <w:p w14:paraId="324BA1A7" w14:textId="77777777" w:rsidR="007171B2" w:rsidRPr="00D82BF7" w:rsidRDefault="007171B2">
      <w:pPr>
        <w:spacing w:before="7" w:line="120" w:lineRule="exact"/>
        <w:rPr>
          <w:sz w:val="13"/>
          <w:szCs w:val="13"/>
        </w:rPr>
      </w:pPr>
    </w:p>
    <w:p w14:paraId="1A8543BC" w14:textId="77777777" w:rsidR="007171B2" w:rsidRPr="00D82BF7" w:rsidRDefault="007171B2">
      <w:pPr>
        <w:spacing w:line="200" w:lineRule="exact"/>
      </w:pPr>
    </w:p>
    <w:p w14:paraId="05844264" w14:textId="77777777" w:rsidR="007171B2" w:rsidRPr="00D82BF7" w:rsidRDefault="00D82BF7">
      <w:pPr>
        <w:rPr>
          <w:sz w:val="22"/>
          <w:szCs w:val="22"/>
        </w:rPr>
      </w:pPr>
      <w:r w:rsidRPr="00D82BF7">
        <w:rPr>
          <w:spacing w:val="4"/>
          <w:sz w:val="22"/>
          <w:szCs w:val="22"/>
        </w:rPr>
        <w:t>ACAD</w:t>
      </w:r>
      <w:r w:rsidRPr="00D82BF7">
        <w:rPr>
          <w:spacing w:val="2"/>
          <w:sz w:val="22"/>
          <w:szCs w:val="22"/>
        </w:rPr>
        <w:t>E</w:t>
      </w:r>
      <w:r w:rsidRPr="00D82BF7">
        <w:rPr>
          <w:spacing w:val="5"/>
          <w:sz w:val="22"/>
          <w:szCs w:val="22"/>
        </w:rPr>
        <w:t>M</w:t>
      </w:r>
      <w:r w:rsidRPr="00D82BF7">
        <w:rPr>
          <w:spacing w:val="1"/>
          <w:sz w:val="22"/>
          <w:szCs w:val="22"/>
        </w:rPr>
        <w:t>I</w:t>
      </w:r>
      <w:r w:rsidRPr="00D82BF7">
        <w:rPr>
          <w:sz w:val="22"/>
          <w:szCs w:val="22"/>
        </w:rPr>
        <w:t>C</w:t>
      </w:r>
      <w:r w:rsidRPr="00D82BF7">
        <w:rPr>
          <w:spacing w:val="9"/>
          <w:sz w:val="22"/>
          <w:szCs w:val="22"/>
        </w:rPr>
        <w:t xml:space="preserve"> </w:t>
      </w:r>
      <w:r w:rsidRPr="00D82BF7">
        <w:rPr>
          <w:spacing w:val="4"/>
          <w:sz w:val="22"/>
          <w:szCs w:val="22"/>
        </w:rPr>
        <w:t>QUAL</w:t>
      </w:r>
      <w:r w:rsidRPr="00D82BF7">
        <w:rPr>
          <w:spacing w:val="1"/>
          <w:sz w:val="22"/>
          <w:szCs w:val="22"/>
        </w:rPr>
        <w:t>I</w:t>
      </w:r>
      <w:r w:rsidRPr="00D82BF7">
        <w:rPr>
          <w:spacing w:val="4"/>
          <w:sz w:val="22"/>
          <w:szCs w:val="22"/>
        </w:rPr>
        <w:t>F</w:t>
      </w:r>
      <w:r w:rsidRPr="00D82BF7">
        <w:rPr>
          <w:spacing w:val="1"/>
          <w:sz w:val="22"/>
          <w:szCs w:val="22"/>
        </w:rPr>
        <w:t>I</w:t>
      </w:r>
      <w:r w:rsidRPr="00D82BF7">
        <w:rPr>
          <w:spacing w:val="6"/>
          <w:sz w:val="22"/>
          <w:szCs w:val="22"/>
        </w:rPr>
        <w:t>C</w:t>
      </w:r>
      <w:r w:rsidRPr="00D82BF7">
        <w:rPr>
          <w:spacing w:val="4"/>
          <w:sz w:val="22"/>
          <w:szCs w:val="22"/>
        </w:rPr>
        <w:t>A</w:t>
      </w:r>
      <w:r w:rsidRPr="00D82BF7">
        <w:rPr>
          <w:spacing w:val="6"/>
          <w:sz w:val="22"/>
          <w:szCs w:val="22"/>
        </w:rPr>
        <w:t>T</w:t>
      </w:r>
      <w:r w:rsidRPr="00D82BF7">
        <w:rPr>
          <w:spacing w:val="1"/>
          <w:sz w:val="22"/>
          <w:szCs w:val="22"/>
        </w:rPr>
        <w:t>I</w:t>
      </w:r>
      <w:r w:rsidRPr="00D82BF7">
        <w:rPr>
          <w:spacing w:val="4"/>
          <w:sz w:val="22"/>
          <w:szCs w:val="22"/>
        </w:rPr>
        <w:t>ON</w:t>
      </w:r>
      <w:r w:rsidRPr="00D82BF7">
        <w:rPr>
          <w:sz w:val="22"/>
          <w:szCs w:val="22"/>
        </w:rPr>
        <w:t>S</w:t>
      </w:r>
    </w:p>
    <w:p w14:paraId="3DF3A78E" w14:textId="77777777" w:rsidR="007171B2" w:rsidRPr="00D82BF7" w:rsidRDefault="007171B2">
      <w:pPr>
        <w:spacing w:before="6" w:line="280" w:lineRule="exact"/>
        <w:rPr>
          <w:sz w:val="28"/>
          <w:szCs w:val="28"/>
        </w:rPr>
      </w:pPr>
    </w:p>
    <w:p w14:paraId="476FD963" w14:textId="77777777" w:rsidR="007171B2" w:rsidRPr="00D82BF7" w:rsidRDefault="00D82BF7">
      <w:r w:rsidRPr="00D82BF7">
        <w:rPr>
          <w:b/>
          <w:i/>
          <w:spacing w:val="2"/>
        </w:rPr>
        <w:t>S</w:t>
      </w:r>
      <w:r w:rsidRPr="00D82BF7">
        <w:rPr>
          <w:b/>
          <w:i/>
          <w:spacing w:val="3"/>
        </w:rPr>
        <w:t>pa</w:t>
      </w:r>
      <w:r w:rsidRPr="00D82BF7">
        <w:rPr>
          <w:b/>
          <w:i/>
          <w:spacing w:val="2"/>
        </w:rPr>
        <w:t>r</w:t>
      </w:r>
      <w:r w:rsidRPr="00D82BF7">
        <w:rPr>
          <w:b/>
          <w:i/>
          <w:spacing w:val="1"/>
        </w:rPr>
        <w:t>k</w:t>
      </w:r>
      <w:r w:rsidRPr="00D82BF7">
        <w:rPr>
          <w:b/>
          <w:i/>
          <w:spacing w:val="3"/>
        </w:rPr>
        <w:t>b</w:t>
      </w:r>
      <w:r w:rsidRPr="00D82BF7">
        <w:rPr>
          <w:b/>
          <w:i/>
          <w:spacing w:val="2"/>
        </w:rPr>
        <w:t>r</w:t>
      </w:r>
      <w:r w:rsidRPr="00D82BF7">
        <w:rPr>
          <w:b/>
          <w:i/>
          <w:spacing w:val="3"/>
        </w:rPr>
        <w:t>o</w:t>
      </w:r>
      <w:r w:rsidRPr="00D82BF7">
        <w:rPr>
          <w:b/>
          <w:i/>
          <w:spacing w:val="1"/>
        </w:rPr>
        <w:t>o</w:t>
      </w:r>
      <w:r w:rsidRPr="00D82BF7">
        <w:rPr>
          <w:b/>
          <w:i/>
        </w:rPr>
        <w:t>k</w:t>
      </w:r>
      <w:r w:rsidRPr="00D82BF7">
        <w:rPr>
          <w:b/>
          <w:i/>
          <w:spacing w:val="-2"/>
        </w:rPr>
        <w:t xml:space="preserve"> </w:t>
      </w:r>
      <w:r w:rsidRPr="00D82BF7">
        <w:rPr>
          <w:b/>
          <w:i/>
          <w:spacing w:val="2"/>
        </w:rPr>
        <w:t>Uni</w:t>
      </w:r>
      <w:r w:rsidRPr="00D82BF7">
        <w:rPr>
          <w:b/>
          <w:i/>
          <w:spacing w:val="3"/>
        </w:rPr>
        <w:t>ve</w:t>
      </w:r>
      <w:r w:rsidRPr="00D82BF7">
        <w:rPr>
          <w:b/>
          <w:i/>
          <w:spacing w:val="2"/>
        </w:rPr>
        <w:t>rsit</w:t>
      </w:r>
      <w:r w:rsidRPr="00D82BF7">
        <w:rPr>
          <w:b/>
          <w:i/>
        </w:rPr>
        <w:t xml:space="preserve">y    </w:t>
      </w:r>
      <w:r w:rsidRPr="00D82BF7">
        <w:rPr>
          <w:b/>
          <w:i/>
          <w:spacing w:val="3"/>
        </w:rPr>
        <w:t xml:space="preserve"> </w:t>
      </w:r>
      <w:r w:rsidRPr="00D82BF7">
        <w:rPr>
          <w:b/>
          <w:i/>
          <w:spacing w:val="1"/>
        </w:rPr>
        <w:t>20</w:t>
      </w:r>
      <w:r w:rsidRPr="00D82BF7">
        <w:rPr>
          <w:b/>
          <w:i/>
          <w:spacing w:val="7"/>
        </w:rPr>
        <w:t>0</w:t>
      </w:r>
      <w:r w:rsidRPr="00D82BF7">
        <w:rPr>
          <w:b/>
          <w:i/>
        </w:rPr>
        <w:t>8 -</w:t>
      </w:r>
      <w:r w:rsidRPr="00D82BF7">
        <w:rPr>
          <w:b/>
          <w:i/>
          <w:spacing w:val="3"/>
        </w:rPr>
        <w:t xml:space="preserve"> </w:t>
      </w:r>
      <w:r w:rsidRPr="00D82BF7">
        <w:rPr>
          <w:b/>
          <w:i/>
          <w:spacing w:val="4"/>
        </w:rPr>
        <w:t>2</w:t>
      </w:r>
      <w:r w:rsidRPr="00D82BF7">
        <w:rPr>
          <w:b/>
          <w:i/>
          <w:spacing w:val="1"/>
        </w:rPr>
        <w:t>0</w:t>
      </w:r>
      <w:r w:rsidRPr="00D82BF7">
        <w:rPr>
          <w:b/>
          <w:i/>
          <w:spacing w:val="4"/>
        </w:rPr>
        <w:t>10</w:t>
      </w:r>
    </w:p>
    <w:p w14:paraId="28F38CE6" w14:textId="77777777" w:rsidR="007171B2" w:rsidRPr="00D82BF7" w:rsidRDefault="00D82BF7">
      <w:pPr>
        <w:spacing w:before="29"/>
      </w:pPr>
      <w:r w:rsidRPr="00D82BF7">
        <w:rPr>
          <w:spacing w:val="16"/>
        </w:rPr>
        <w:t>B</w:t>
      </w:r>
      <w:r w:rsidRPr="00D82BF7">
        <w:t>A</w:t>
      </w:r>
      <w:r w:rsidRPr="00D82BF7">
        <w:rPr>
          <w:spacing w:val="19"/>
        </w:rPr>
        <w:t xml:space="preserve"> </w:t>
      </w:r>
      <w:r w:rsidRPr="00D82BF7">
        <w:rPr>
          <w:spacing w:val="15"/>
        </w:rPr>
        <w:t>(</w:t>
      </w:r>
      <w:r w:rsidRPr="00D82BF7">
        <w:rPr>
          <w:spacing w:val="12"/>
        </w:rPr>
        <w:t>H</w:t>
      </w:r>
      <w:r w:rsidRPr="00D82BF7">
        <w:rPr>
          <w:spacing w:val="15"/>
        </w:rPr>
        <w:t>o</w:t>
      </w:r>
      <w:r w:rsidRPr="00D82BF7">
        <w:rPr>
          <w:spacing w:val="13"/>
        </w:rPr>
        <w:t>n</w:t>
      </w:r>
      <w:r w:rsidRPr="00D82BF7">
        <w:rPr>
          <w:spacing w:val="11"/>
        </w:rPr>
        <w:t>s</w:t>
      </w:r>
      <w:r w:rsidRPr="00D82BF7">
        <w:t xml:space="preserve">)       </w:t>
      </w:r>
      <w:r w:rsidRPr="00D82BF7">
        <w:rPr>
          <w:spacing w:val="49"/>
        </w:rPr>
        <w:t xml:space="preserve"> </w:t>
      </w:r>
      <w:r w:rsidRPr="00D82BF7">
        <w:rPr>
          <w:spacing w:val="1"/>
        </w:rPr>
        <w:t>Bu</w:t>
      </w:r>
      <w:r w:rsidRPr="00D82BF7">
        <w:rPr>
          <w:spacing w:val="2"/>
        </w:rPr>
        <w:t>si</w:t>
      </w:r>
      <w:r w:rsidRPr="00D82BF7">
        <w:rPr>
          <w:spacing w:val="-1"/>
        </w:rPr>
        <w:t>n</w:t>
      </w:r>
      <w:r w:rsidRPr="00D82BF7">
        <w:rPr>
          <w:spacing w:val="3"/>
        </w:rPr>
        <w:t>e</w:t>
      </w:r>
      <w:r w:rsidRPr="00D82BF7">
        <w:rPr>
          <w:spacing w:val="2"/>
        </w:rPr>
        <w:t>s</w:t>
      </w:r>
      <w:r w:rsidRPr="00D82BF7">
        <w:t>s</w:t>
      </w:r>
      <w:r w:rsidRPr="00D82BF7">
        <w:rPr>
          <w:spacing w:val="-7"/>
        </w:rPr>
        <w:t xml:space="preserve"> </w:t>
      </w:r>
      <w:r w:rsidRPr="00D82BF7">
        <w:rPr>
          <w:spacing w:val="3"/>
        </w:rPr>
        <w:t>Ma</w:t>
      </w:r>
      <w:r w:rsidRPr="00D82BF7">
        <w:rPr>
          <w:spacing w:val="-1"/>
        </w:rPr>
        <w:t>n</w:t>
      </w:r>
      <w:r w:rsidRPr="00D82BF7">
        <w:rPr>
          <w:spacing w:val="3"/>
        </w:rPr>
        <w:t>a</w:t>
      </w:r>
      <w:r w:rsidRPr="00D82BF7">
        <w:rPr>
          <w:spacing w:val="1"/>
        </w:rPr>
        <w:t>g</w:t>
      </w:r>
      <w:r w:rsidRPr="00D82BF7">
        <w:rPr>
          <w:spacing w:val="3"/>
        </w:rPr>
        <w:t>e</w:t>
      </w:r>
      <w:r w:rsidRPr="00D82BF7">
        <w:rPr>
          <w:spacing w:val="-1"/>
        </w:rPr>
        <w:t>m</w:t>
      </w:r>
      <w:r w:rsidRPr="00D82BF7">
        <w:rPr>
          <w:spacing w:val="3"/>
        </w:rPr>
        <w:t>e</w:t>
      </w:r>
      <w:r w:rsidRPr="00D82BF7">
        <w:rPr>
          <w:spacing w:val="1"/>
        </w:rPr>
        <w:t>n</w:t>
      </w:r>
      <w:r w:rsidRPr="00D82BF7">
        <w:t>t</w:t>
      </w:r>
    </w:p>
    <w:p w14:paraId="2271168B" w14:textId="77777777" w:rsidR="007171B2" w:rsidRPr="00D82BF7" w:rsidRDefault="00D82BF7">
      <w:pPr>
        <w:spacing w:before="29"/>
      </w:pPr>
      <w:r w:rsidRPr="00D82BF7">
        <w:rPr>
          <w:b/>
          <w:i/>
          <w:spacing w:val="1"/>
        </w:rPr>
        <w:t>C</w:t>
      </w:r>
      <w:r w:rsidRPr="00D82BF7">
        <w:rPr>
          <w:b/>
          <w:i/>
          <w:spacing w:val="3"/>
        </w:rPr>
        <w:t>ove</w:t>
      </w:r>
      <w:r w:rsidRPr="00D82BF7">
        <w:rPr>
          <w:b/>
          <w:i/>
          <w:spacing w:val="2"/>
        </w:rPr>
        <w:t>ntr</w:t>
      </w:r>
      <w:r w:rsidRPr="00D82BF7">
        <w:rPr>
          <w:b/>
          <w:i/>
        </w:rPr>
        <w:t xml:space="preserve">y </w:t>
      </w:r>
      <w:r w:rsidRPr="00D82BF7">
        <w:rPr>
          <w:b/>
          <w:i/>
          <w:spacing w:val="1"/>
        </w:rPr>
        <w:t>C</w:t>
      </w:r>
      <w:r w:rsidRPr="00D82BF7">
        <w:rPr>
          <w:b/>
          <w:i/>
          <w:spacing w:val="3"/>
        </w:rPr>
        <w:t>e</w:t>
      </w:r>
      <w:r w:rsidRPr="00D82BF7">
        <w:rPr>
          <w:b/>
          <w:i/>
          <w:spacing w:val="2"/>
        </w:rPr>
        <w:t>ntr</w:t>
      </w:r>
      <w:r w:rsidRPr="00D82BF7">
        <w:rPr>
          <w:b/>
          <w:i/>
          <w:spacing w:val="3"/>
        </w:rPr>
        <w:t>a</w:t>
      </w:r>
      <w:r w:rsidRPr="00D82BF7">
        <w:rPr>
          <w:b/>
          <w:i/>
        </w:rPr>
        <w:t>l</w:t>
      </w:r>
      <w:r w:rsidRPr="00D82BF7">
        <w:rPr>
          <w:b/>
          <w:i/>
          <w:spacing w:val="-1"/>
        </w:rPr>
        <w:t xml:space="preserve"> </w:t>
      </w:r>
      <w:r w:rsidRPr="00D82BF7">
        <w:rPr>
          <w:b/>
          <w:i/>
          <w:spacing w:val="1"/>
        </w:rPr>
        <w:t>C</w:t>
      </w:r>
      <w:r w:rsidRPr="00D82BF7">
        <w:rPr>
          <w:b/>
          <w:i/>
          <w:spacing w:val="3"/>
        </w:rPr>
        <w:t>o</w:t>
      </w:r>
      <w:r w:rsidRPr="00D82BF7">
        <w:rPr>
          <w:b/>
          <w:i/>
          <w:spacing w:val="2"/>
        </w:rPr>
        <w:t>ll</w:t>
      </w:r>
      <w:r w:rsidRPr="00D82BF7">
        <w:rPr>
          <w:b/>
          <w:i/>
          <w:spacing w:val="3"/>
        </w:rPr>
        <w:t>e</w:t>
      </w:r>
      <w:r w:rsidRPr="00D82BF7">
        <w:rPr>
          <w:b/>
          <w:i/>
          <w:spacing w:val="1"/>
        </w:rPr>
        <w:t>g</w:t>
      </w:r>
      <w:r w:rsidRPr="00D82BF7">
        <w:rPr>
          <w:b/>
          <w:i/>
        </w:rPr>
        <w:t xml:space="preserve">e    </w:t>
      </w:r>
      <w:r w:rsidRPr="00D82BF7">
        <w:rPr>
          <w:b/>
          <w:i/>
          <w:spacing w:val="5"/>
        </w:rPr>
        <w:t xml:space="preserve"> </w:t>
      </w:r>
      <w:r w:rsidRPr="00D82BF7">
        <w:rPr>
          <w:b/>
          <w:i/>
          <w:spacing w:val="3"/>
        </w:rPr>
        <w:t>20</w:t>
      </w:r>
      <w:r w:rsidRPr="00D82BF7">
        <w:rPr>
          <w:b/>
          <w:i/>
          <w:spacing w:val="6"/>
        </w:rPr>
        <w:t>0</w:t>
      </w:r>
      <w:r w:rsidRPr="00D82BF7">
        <w:rPr>
          <w:b/>
          <w:i/>
        </w:rPr>
        <w:t>5 -</w:t>
      </w:r>
      <w:r w:rsidRPr="00D82BF7">
        <w:rPr>
          <w:b/>
          <w:i/>
          <w:spacing w:val="3"/>
        </w:rPr>
        <w:t xml:space="preserve"> 2</w:t>
      </w:r>
      <w:r w:rsidRPr="00D82BF7">
        <w:rPr>
          <w:b/>
          <w:i/>
          <w:spacing w:val="1"/>
        </w:rPr>
        <w:t>0</w:t>
      </w:r>
      <w:r w:rsidRPr="00D82BF7">
        <w:rPr>
          <w:b/>
          <w:i/>
          <w:spacing w:val="4"/>
        </w:rPr>
        <w:t>0</w:t>
      </w:r>
      <w:r w:rsidRPr="00D82BF7">
        <w:rPr>
          <w:b/>
          <w:i/>
        </w:rPr>
        <w:t>8</w:t>
      </w:r>
    </w:p>
    <w:p w14:paraId="677A94CE" w14:textId="77777777" w:rsidR="007171B2" w:rsidRPr="00D82BF7" w:rsidRDefault="00D82BF7">
      <w:pPr>
        <w:spacing w:before="31"/>
      </w:pPr>
      <w:r w:rsidRPr="00D82BF7">
        <w:t>A</w:t>
      </w:r>
      <w:r w:rsidRPr="00D82BF7">
        <w:rPr>
          <w:spacing w:val="23"/>
        </w:rPr>
        <w:t xml:space="preserve"> </w:t>
      </w:r>
      <w:r w:rsidRPr="00D82BF7">
        <w:rPr>
          <w:spacing w:val="14"/>
        </w:rPr>
        <w:t>l</w:t>
      </w:r>
      <w:r w:rsidRPr="00D82BF7">
        <w:rPr>
          <w:spacing w:val="15"/>
        </w:rPr>
        <w:t>e</w:t>
      </w:r>
      <w:r w:rsidRPr="00D82BF7">
        <w:rPr>
          <w:spacing w:val="11"/>
        </w:rPr>
        <w:t>v</w:t>
      </w:r>
      <w:r w:rsidRPr="00D82BF7">
        <w:rPr>
          <w:spacing w:val="15"/>
        </w:rPr>
        <w:t>e</w:t>
      </w:r>
      <w:r w:rsidRPr="00D82BF7">
        <w:rPr>
          <w:spacing w:val="14"/>
        </w:rPr>
        <w:t>l</w:t>
      </w:r>
      <w:r w:rsidRPr="00D82BF7">
        <w:rPr>
          <w:spacing w:val="11"/>
        </w:rPr>
        <w:t>s</w:t>
      </w:r>
      <w:r w:rsidRPr="00D82BF7">
        <w:t>:</w:t>
      </w:r>
      <w:r w:rsidRPr="00D82BF7">
        <w:t xml:space="preserve">           </w:t>
      </w:r>
      <w:r w:rsidRPr="00D82BF7">
        <w:rPr>
          <w:spacing w:val="18"/>
        </w:rPr>
        <w:t xml:space="preserve"> </w:t>
      </w:r>
      <w:r w:rsidRPr="00D82BF7">
        <w:rPr>
          <w:spacing w:val="12"/>
        </w:rPr>
        <w:t>Ma</w:t>
      </w:r>
      <w:r w:rsidRPr="00D82BF7">
        <w:rPr>
          <w:spacing w:val="14"/>
        </w:rPr>
        <w:t>t</w:t>
      </w:r>
      <w:r w:rsidRPr="00D82BF7">
        <w:rPr>
          <w:spacing w:val="13"/>
        </w:rPr>
        <w:t>h</w:t>
      </w:r>
      <w:r w:rsidRPr="00D82BF7">
        <w:t>s</w:t>
      </w:r>
      <w:r w:rsidRPr="00D82BF7">
        <w:rPr>
          <w:spacing w:val="21"/>
        </w:rPr>
        <w:t xml:space="preserve"> </w:t>
      </w:r>
      <w:r w:rsidRPr="00D82BF7">
        <w:rPr>
          <w:spacing w:val="15"/>
        </w:rPr>
        <w:t>(</w:t>
      </w:r>
      <w:r w:rsidRPr="00D82BF7">
        <w:rPr>
          <w:spacing w:val="12"/>
        </w:rPr>
        <w:t>A</w:t>
      </w:r>
      <w:r w:rsidRPr="00D82BF7">
        <w:t>)</w:t>
      </w:r>
      <w:r w:rsidRPr="00D82BF7">
        <w:rPr>
          <w:spacing w:val="22"/>
        </w:rPr>
        <w:t xml:space="preserve"> </w:t>
      </w:r>
      <w:r w:rsidRPr="00D82BF7">
        <w:rPr>
          <w:spacing w:val="15"/>
        </w:rPr>
        <w:t>E</w:t>
      </w:r>
      <w:r w:rsidRPr="00D82BF7">
        <w:rPr>
          <w:spacing w:val="13"/>
        </w:rPr>
        <w:t>ng</w:t>
      </w:r>
      <w:r w:rsidRPr="00D82BF7">
        <w:rPr>
          <w:spacing w:val="14"/>
        </w:rPr>
        <w:t>l</w:t>
      </w:r>
      <w:r w:rsidRPr="00D82BF7">
        <w:rPr>
          <w:spacing w:val="12"/>
        </w:rPr>
        <w:t>i</w:t>
      </w:r>
      <w:r w:rsidRPr="00D82BF7">
        <w:rPr>
          <w:spacing w:val="14"/>
        </w:rPr>
        <w:t>s</w:t>
      </w:r>
      <w:r w:rsidRPr="00D82BF7">
        <w:t>h</w:t>
      </w:r>
      <w:r w:rsidRPr="00D82BF7">
        <w:rPr>
          <w:spacing w:val="19"/>
        </w:rPr>
        <w:t xml:space="preserve"> </w:t>
      </w:r>
      <w:r w:rsidRPr="00D82BF7">
        <w:rPr>
          <w:spacing w:val="13"/>
        </w:rPr>
        <w:t>(B</w:t>
      </w:r>
      <w:r w:rsidRPr="00D82BF7">
        <w:t>)</w:t>
      </w:r>
      <w:r w:rsidRPr="00D82BF7">
        <w:rPr>
          <w:spacing w:val="27"/>
        </w:rPr>
        <w:t xml:space="preserve"> </w:t>
      </w:r>
      <w:r w:rsidRPr="00D82BF7">
        <w:rPr>
          <w:spacing w:val="15"/>
        </w:rPr>
        <w:t>Te</w:t>
      </w:r>
      <w:r w:rsidRPr="00D82BF7">
        <w:rPr>
          <w:spacing w:val="12"/>
        </w:rPr>
        <w:t>c</w:t>
      </w:r>
      <w:r w:rsidRPr="00D82BF7">
        <w:rPr>
          <w:spacing w:val="13"/>
        </w:rPr>
        <w:t>hno</w:t>
      </w:r>
      <w:r w:rsidRPr="00D82BF7">
        <w:rPr>
          <w:spacing w:val="12"/>
        </w:rPr>
        <w:t>l</w:t>
      </w:r>
      <w:r w:rsidRPr="00D82BF7">
        <w:rPr>
          <w:spacing w:val="15"/>
        </w:rPr>
        <w:t>o</w:t>
      </w:r>
      <w:r w:rsidRPr="00D82BF7">
        <w:rPr>
          <w:spacing w:val="13"/>
        </w:rPr>
        <w:t>g</w:t>
      </w:r>
      <w:r w:rsidRPr="00D82BF7">
        <w:t>y</w:t>
      </w:r>
      <w:r w:rsidRPr="00D82BF7">
        <w:rPr>
          <w:spacing w:val="15"/>
        </w:rPr>
        <w:t xml:space="preserve"> </w:t>
      </w:r>
      <w:r w:rsidRPr="00D82BF7">
        <w:rPr>
          <w:spacing w:val="13"/>
        </w:rPr>
        <w:t>(B</w:t>
      </w:r>
      <w:r w:rsidRPr="00D82BF7">
        <w:t>)</w:t>
      </w:r>
      <w:r w:rsidRPr="00D82BF7">
        <w:rPr>
          <w:spacing w:val="24"/>
        </w:rPr>
        <w:t xml:space="preserve"> </w:t>
      </w:r>
      <w:r w:rsidRPr="00D82BF7">
        <w:rPr>
          <w:spacing w:val="14"/>
        </w:rPr>
        <w:t>S</w:t>
      </w:r>
      <w:r w:rsidRPr="00D82BF7">
        <w:rPr>
          <w:spacing w:val="12"/>
        </w:rPr>
        <w:t>ci</w:t>
      </w:r>
      <w:r w:rsidRPr="00D82BF7">
        <w:rPr>
          <w:spacing w:val="15"/>
        </w:rPr>
        <w:t>e</w:t>
      </w:r>
      <w:r w:rsidRPr="00D82BF7">
        <w:rPr>
          <w:spacing w:val="13"/>
        </w:rPr>
        <w:t>n</w:t>
      </w:r>
      <w:r w:rsidRPr="00D82BF7">
        <w:rPr>
          <w:spacing w:val="12"/>
        </w:rPr>
        <w:t>c</w:t>
      </w:r>
      <w:r w:rsidRPr="00D82BF7">
        <w:t>e</w:t>
      </w:r>
      <w:r w:rsidRPr="00D82BF7">
        <w:rPr>
          <w:spacing w:val="21"/>
        </w:rPr>
        <w:t xml:space="preserve"> </w:t>
      </w:r>
      <w:r w:rsidRPr="00D82BF7">
        <w:rPr>
          <w:spacing w:val="15"/>
        </w:rPr>
        <w:t>(</w:t>
      </w:r>
      <w:r w:rsidRPr="00D82BF7">
        <w:rPr>
          <w:spacing w:val="11"/>
        </w:rPr>
        <w:t>C</w:t>
      </w:r>
      <w:r w:rsidRPr="00D82BF7">
        <w:t>)</w:t>
      </w:r>
    </w:p>
    <w:p w14:paraId="64AB9985" w14:textId="77777777" w:rsidR="007171B2" w:rsidRPr="00D82BF7" w:rsidRDefault="007171B2">
      <w:pPr>
        <w:spacing w:before="16" w:line="220" w:lineRule="exact"/>
        <w:rPr>
          <w:sz w:val="22"/>
          <w:szCs w:val="22"/>
        </w:rPr>
      </w:pPr>
    </w:p>
    <w:p w14:paraId="262D78BB" w14:textId="77777777" w:rsidR="007171B2" w:rsidRPr="00D82BF7" w:rsidRDefault="00D82BF7">
      <w:pPr>
        <w:sectPr w:rsidR="007171B2" w:rsidRPr="00D82BF7">
          <w:pgSz w:w="11920" w:h="16840"/>
          <w:pgMar w:top="640" w:right="920" w:bottom="280" w:left="580" w:header="720" w:footer="720" w:gutter="0"/>
          <w:cols w:num="2" w:space="720" w:equalWidth="0">
            <w:col w:w="2301" w:space="1013"/>
            <w:col w:w="7106"/>
          </w:cols>
        </w:sectPr>
      </w:pPr>
      <w:r w:rsidRPr="00D82BF7">
        <w:rPr>
          <w:spacing w:val="6"/>
          <w:sz w:val="22"/>
          <w:szCs w:val="22"/>
        </w:rPr>
        <w:t>RE</w:t>
      </w:r>
      <w:r w:rsidRPr="00D82BF7">
        <w:rPr>
          <w:spacing w:val="7"/>
          <w:sz w:val="22"/>
          <w:szCs w:val="22"/>
        </w:rPr>
        <w:t>F</w:t>
      </w:r>
      <w:r w:rsidRPr="00D82BF7">
        <w:rPr>
          <w:spacing w:val="9"/>
          <w:sz w:val="22"/>
          <w:szCs w:val="22"/>
        </w:rPr>
        <w:t>E</w:t>
      </w:r>
      <w:r w:rsidRPr="00D82BF7">
        <w:rPr>
          <w:spacing w:val="6"/>
          <w:sz w:val="22"/>
          <w:szCs w:val="22"/>
        </w:rPr>
        <w:t>R</w:t>
      </w:r>
      <w:r w:rsidRPr="00D82BF7">
        <w:rPr>
          <w:spacing w:val="9"/>
          <w:sz w:val="22"/>
          <w:szCs w:val="22"/>
        </w:rPr>
        <w:t>E</w:t>
      </w:r>
      <w:r w:rsidRPr="00D82BF7">
        <w:rPr>
          <w:spacing w:val="6"/>
          <w:sz w:val="22"/>
          <w:szCs w:val="22"/>
        </w:rPr>
        <w:t>N</w:t>
      </w:r>
      <w:r w:rsidRPr="00D82BF7">
        <w:rPr>
          <w:spacing w:val="9"/>
          <w:sz w:val="22"/>
          <w:szCs w:val="22"/>
        </w:rPr>
        <w:t>C</w:t>
      </w:r>
      <w:r w:rsidRPr="00D82BF7">
        <w:rPr>
          <w:spacing w:val="6"/>
          <w:sz w:val="22"/>
          <w:szCs w:val="22"/>
        </w:rPr>
        <w:t>E</w:t>
      </w:r>
      <w:r w:rsidRPr="00D82BF7">
        <w:rPr>
          <w:sz w:val="22"/>
          <w:szCs w:val="22"/>
        </w:rPr>
        <w:t>S</w:t>
      </w:r>
      <w:r w:rsidRPr="00D82BF7">
        <w:rPr>
          <w:spacing w:val="16"/>
          <w:sz w:val="22"/>
          <w:szCs w:val="22"/>
        </w:rPr>
        <w:t xml:space="preserve"> </w:t>
      </w:r>
      <w:r w:rsidRPr="00D82BF7">
        <w:t>–</w:t>
      </w:r>
      <w:r w:rsidRPr="00D82BF7">
        <w:rPr>
          <w:spacing w:val="17"/>
        </w:rPr>
        <w:t xml:space="preserve"> </w:t>
      </w:r>
      <w:r w:rsidRPr="00D82BF7">
        <w:rPr>
          <w:spacing w:val="2"/>
        </w:rPr>
        <w:t>A</w:t>
      </w:r>
      <w:r w:rsidRPr="00D82BF7">
        <w:rPr>
          <w:spacing w:val="3"/>
        </w:rPr>
        <w:t>va</w:t>
      </w:r>
      <w:r w:rsidRPr="00D82BF7">
        <w:rPr>
          <w:spacing w:val="4"/>
        </w:rPr>
        <w:t>i</w:t>
      </w:r>
      <w:r w:rsidRPr="00D82BF7">
        <w:rPr>
          <w:spacing w:val="2"/>
        </w:rPr>
        <w:t>l</w:t>
      </w:r>
      <w:r w:rsidRPr="00D82BF7">
        <w:rPr>
          <w:spacing w:val="3"/>
        </w:rPr>
        <w:t>ab</w:t>
      </w:r>
      <w:r w:rsidRPr="00D82BF7">
        <w:rPr>
          <w:spacing w:val="4"/>
        </w:rPr>
        <w:t>l</w:t>
      </w:r>
      <w:r w:rsidRPr="00D82BF7">
        <w:t>e</w:t>
      </w:r>
      <w:r w:rsidRPr="00D82BF7">
        <w:rPr>
          <w:spacing w:val="-3"/>
        </w:rPr>
        <w:t xml:space="preserve"> </w:t>
      </w:r>
      <w:r w:rsidRPr="00D82BF7">
        <w:rPr>
          <w:spacing w:val="3"/>
        </w:rPr>
        <w:t>o</w:t>
      </w:r>
      <w:r w:rsidRPr="00D82BF7">
        <w:t>n</w:t>
      </w:r>
      <w:r w:rsidRPr="00D82BF7">
        <w:rPr>
          <w:spacing w:val="2"/>
        </w:rPr>
        <w:t xml:space="preserve"> </w:t>
      </w:r>
      <w:r w:rsidRPr="00D82BF7">
        <w:rPr>
          <w:spacing w:val="3"/>
        </w:rPr>
        <w:t>re</w:t>
      </w:r>
      <w:r w:rsidRPr="00D82BF7">
        <w:rPr>
          <w:spacing w:val="6"/>
        </w:rPr>
        <w:t>q</w:t>
      </w:r>
      <w:r w:rsidRPr="00D82BF7">
        <w:rPr>
          <w:spacing w:val="3"/>
        </w:rPr>
        <w:t>ue</w:t>
      </w:r>
      <w:r w:rsidRPr="00D82BF7">
        <w:rPr>
          <w:spacing w:val="4"/>
        </w:rPr>
        <w:t>s</w:t>
      </w:r>
      <w:r w:rsidRPr="00D82BF7">
        <w:rPr>
          <w:spacing w:val="2"/>
        </w:rPr>
        <w:t>t</w:t>
      </w:r>
      <w:r w:rsidRPr="00D82BF7">
        <w:t>.</w:t>
      </w:r>
    </w:p>
    <w:p w14:paraId="6B8297FF" w14:textId="27EE137C" w:rsidR="007171B2" w:rsidRPr="00D82BF7" w:rsidRDefault="007171B2">
      <w:pPr>
        <w:ind w:left="113" w:right="83"/>
      </w:pPr>
    </w:p>
    <w:sectPr w:rsidR="007171B2" w:rsidRPr="00D82BF7">
      <w:pgSz w:w="11920" w:h="16840"/>
      <w:pgMar w:top="1260" w:right="96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22283"/>
    <w:multiLevelType w:val="multilevel"/>
    <w:tmpl w:val="49663C5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1B2"/>
    <w:rsid w:val="007171B2"/>
    <w:rsid w:val="00D8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0B9DC"/>
  <w15:docId w15:val="{707D483B-D237-446A-B800-5AE71417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82BF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2B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2627</Characters>
  <Application>Microsoft Office Word</Application>
  <DocSecurity>0</DocSecurity>
  <Lines>21</Lines>
  <Paragraphs>6</Paragraphs>
  <ScaleCrop>false</ScaleCrop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2021-06-11T14:55:00Z</dcterms:created>
  <dcterms:modified xsi:type="dcterms:W3CDTF">2021-06-11T14:59:00Z</dcterms:modified>
</cp:coreProperties>
</file>